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4D7D1" w14:textId="77777777" w:rsidR="00D63BB7" w:rsidRPr="008F7A19" w:rsidRDefault="004B5F72" w:rsidP="008F7A19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pict w14:anchorId="74042181">
          <v:group id="_x0000_s1050" style="position:absolute;left:0;text-align:left;margin-left:36pt;margin-top:102.7pt;width:546.75pt;height:.75pt;z-index:-251664896;mso-position-horizontal-relative:page;mso-position-vertical-relative:page" coordorigin="720,2054" coordsize="10935,15">
            <v:shape id="_x0000_s1051" style="position:absolute;left:720;top:2054;width:10935;height:15" coordorigin="720,2054" coordsize="10935,15" path="m720,2054r10935,15e" filled="f" strokeweight=".96pt">
              <v:path arrowok="t"/>
            </v:shape>
            <w10:wrap anchorx="page" anchory="page"/>
          </v:group>
        </w:pict>
      </w:r>
      <w:r w:rsidRPr="008F7A19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Coll</w:t>
      </w:r>
      <w:r w:rsidRPr="008F7A19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g</w:t>
      </w:r>
      <w:r w:rsidRPr="008F7A19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b/>
          <w:color w:val="C00000"/>
          <w:spacing w:val="-13"/>
          <w:position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f</w:t>
      </w:r>
      <w:r w:rsidRPr="008F7A19">
        <w:rPr>
          <w:rFonts w:asciiTheme="minorHAnsi" w:eastAsia="Corbel" w:hAnsiTheme="minorHAnsi" w:cstheme="minorHAnsi"/>
          <w:b/>
          <w:color w:val="C00000"/>
          <w:spacing w:val="-4"/>
          <w:position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Eng</w:t>
      </w:r>
      <w:r w:rsidRPr="008F7A19">
        <w:rPr>
          <w:rFonts w:asciiTheme="minorHAnsi" w:eastAsia="Corbel" w:hAnsiTheme="minorHAnsi" w:cstheme="minorHAnsi"/>
          <w:b/>
          <w:color w:val="C00000"/>
          <w:spacing w:val="3"/>
          <w:position w:val="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ee</w:t>
      </w:r>
      <w:r w:rsidRPr="008F7A19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b/>
          <w:color w:val="C00000"/>
          <w:spacing w:val="3"/>
          <w:position w:val="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ng</w:t>
      </w:r>
    </w:p>
    <w:p w14:paraId="0F881EFB" w14:textId="77777777" w:rsidR="00D63BB7" w:rsidRPr="008F7A19" w:rsidRDefault="004B5F72" w:rsidP="008F7A19">
      <w:pPr>
        <w:spacing w:before="7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F7A19">
        <w:rPr>
          <w:rFonts w:asciiTheme="minorHAnsi" w:eastAsia="Corbel" w:hAnsiTheme="minorHAnsi" w:cstheme="minorHAnsi"/>
          <w:color w:val="808080"/>
          <w:spacing w:val="-1"/>
          <w:sz w:val="22"/>
          <w:szCs w:val="22"/>
        </w:rPr>
        <w:t>U</w:t>
      </w:r>
      <w:r w:rsidRPr="008F7A19">
        <w:rPr>
          <w:rFonts w:asciiTheme="minorHAnsi" w:eastAsia="Corbel" w:hAnsiTheme="minorHAnsi" w:cstheme="minorHAnsi"/>
          <w:color w:val="808080"/>
          <w:sz w:val="22"/>
          <w:szCs w:val="22"/>
        </w:rPr>
        <w:t>nder</w:t>
      </w:r>
      <w:r w:rsidRPr="008F7A19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g</w:t>
      </w:r>
      <w:r w:rsidRPr="008F7A19">
        <w:rPr>
          <w:rFonts w:asciiTheme="minorHAnsi" w:eastAsia="Corbel" w:hAnsiTheme="minorHAnsi" w:cstheme="minorHAnsi"/>
          <w:color w:val="808080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808080"/>
          <w:spacing w:val="2"/>
          <w:sz w:val="22"/>
          <w:szCs w:val="22"/>
        </w:rPr>
        <w:t>a</w:t>
      </w:r>
      <w:r w:rsidRPr="008F7A19">
        <w:rPr>
          <w:rFonts w:asciiTheme="minorHAnsi" w:eastAsia="Corbel" w:hAnsiTheme="minorHAnsi" w:cstheme="minorHAnsi"/>
          <w:color w:val="808080"/>
          <w:sz w:val="22"/>
          <w:szCs w:val="22"/>
        </w:rPr>
        <w:t>d</w:t>
      </w:r>
      <w:r w:rsidRPr="008F7A19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u</w:t>
      </w:r>
      <w:r w:rsidRPr="008F7A19">
        <w:rPr>
          <w:rFonts w:asciiTheme="minorHAnsi" w:eastAsia="Corbel" w:hAnsiTheme="minorHAnsi" w:cstheme="minorHAnsi"/>
          <w:color w:val="808080"/>
          <w:sz w:val="22"/>
          <w:szCs w:val="22"/>
        </w:rPr>
        <w:t>ate</w:t>
      </w:r>
      <w:r w:rsidRPr="008F7A19">
        <w:rPr>
          <w:rFonts w:asciiTheme="minorHAnsi" w:eastAsia="Corbel" w:hAnsiTheme="minorHAnsi" w:cstheme="minorHAnsi"/>
          <w:color w:val="808080"/>
          <w:spacing w:val="-16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808080"/>
          <w:sz w:val="22"/>
          <w:szCs w:val="22"/>
        </w:rPr>
        <w:t>am</w:t>
      </w:r>
      <w:r w:rsidRPr="008F7A19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p</w:t>
      </w:r>
      <w:r w:rsidRPr="008F7A19">
        <w:rPr>
          <w:rFonts w:asciiTheme="minorHAnsi" w:eastAsia="Corbel" w:hAnsiTheme="minorHAnsi" w:cstheme="minorHAnsi"/>
          <w:color w:val="808080"/>
          <w:sz w:val="22"/>
          <w:szCs w:val="22"/>
        </w:rPr>
        <w:t>le</w:t>
      </w:r>
      <w:r w:rsidRPr="008F7A19">
        <w:rPr>
          <w:rFonts w:asciiTheme="minorHAnsi" w:eastAsia="Corbel" w:hAnsiTheme="minorHAnsi" w:cstheme="minorHAnsi"/>
          <w:color w:val="808080"/>
          <w:spacing w:val="-7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808080"/>
          <w:sz w:val="22"/>
          <w:szCs w:val="22"/>
        </w:rPr>
        <w:t>Res</w:t>
      </w:r>
      <w:r w:rsidRPr="008F7A19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u</w:t>
      </w:r>
      <w:r w:rsidRPr="008F7A19">
        <w:rPr>
          <w:rFonts w:asciiTheme="minorHAnsi" w:eastAsia="Corbel" w:hAnsiTheme="minorHAnsi" w:cstheme="minorHAnsi"/>
          <w:color w:val="808080"/>
          <w:sz w:val="22"/>
          <w:szCs w:val="22"/>
        </w:rPr>
        <w:t>mes</w:t>
      </w:r>
    </w:p>
    <w:p w14:paraId="7419438B" w14:textId="77777777" w:rsidR="00D63BB7" w:rsidRPr="008F7A19" w:rsidRDefault="00D63BB7" w:rsidP="008F7A1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8412CD3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</w:pPr>
    </w:p>
    <w:p w14:paraId="476161E9" w14:textId="77777777" w:rsidR="00D63BB7" w:rsidRPr="008F7A19" w:rsidRDefault="004B5F72" w:rsidP="008F7A19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Ch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mical 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F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re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-3"/>
          <w:sz w:val="22"/>
          <w:szCs w:val="22"/>
        </w:rPr>
        <w:t>h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ma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ph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Samp</w:t>
      </w:r>
      <w:r w:rsidRPr="008F7A19">
        <w:rPr>
          <w:rFonts w:asciiTheme="minorHAnsi" w:eastAsia="Corbel" w:hAnsiTheme="minorHAnsi" w:cstheme="minorHAnsi"/>
          <w:color w:val="0562C1"/>
          <w:spacing w:val="2"/>
          <w:sz w:val="22"/>
          <w:szCs w:val="22"/>
        </w:rPr>
        <w:t>l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F7A19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…2</w:t>
      </w:r>
    </w:p>
    <w:p w14:paraId="7DF5F784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02574EB" w14:textId="77777777" w:rsidR="00D63BB7" w:rsidRPr="008F7A19" w:rsidRDefault="004B5F72" w:rsidP="008F7A1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Ch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mical 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J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-3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F7A19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…3</w:t>
      </w:r>
    </w:p>
    <w:p w14:paraId="18033FDA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FB557ED" w14:textId="77777777" w:rsidR="00D63BB7" w:rsidRPr="008F7A19" w:rsidRDefault="004B5F72" w:rsidP="008F7A1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Civil 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ph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F7A19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F7A19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F7A1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…………4</w:t>
      </w:r>
    </w:p>
    <w:p w14:paraId="7AFAEEBE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7A5F274" w14:textId="77777777" w:rsidR="00D63BB7" w:rsidRPr="008F7A19" w:rsidRDefault="004B5F72" w:rsidP="008F7A1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Civil 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J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F7A19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F7A1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…5</w:t>
      </w:r>
    </w:p>
    <w:p w14:paraId="0452F056" w14:textId="77777777" w:rsidR="00D63BB7" w:rsidRPr="008F7A19" w:rsidRDefault="00D63BB7" w:rsidP="008F7A1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CDABC73" w14:textId="77777777" w:rsidR="00D63BB7" w:rsidRPr="008F7A19" w:rsidRDefault="004B5F72" w:rsidP="008F7A1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El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c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tr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ical &amp; C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mp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ut</w:t>
      </w:r>
      <w:r w:rsidRPr="008F7A19">
        <w:rPr>
          <w:rFonts w:asciiTheme="minorHAnsi" w:eastAsia="Corbel" w:hAnsiTheme="minorHAnsi" w:cstheme="minorHAnsi"/>
          <w:color w:val="0562C1"/>
          <w:spacing w:val="-2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pacing w:val="-3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neer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 xml:space="preserve">g 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F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re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hma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ph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6</w:t>
      </w:r>
    </w:p>
    <w:p w14:paraId="6E7C843B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9E9C066" w14:textId="77777777" w:rsidR="00D63BB7" w:rsidRPr="008F7A19" w:rsidRDefault="004B5F72" w:rsidP="008F7A1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El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c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tr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ical &amp; C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mp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ut</w:t>
      </w:r>
      <w:r w:rsidRPr="008F7A19">
        <w:rPr>
          <w:rFonts w:asciiTheme="minorHAnsi" w:eastAsia="Corbel" w:hAnsiTheme="minorHAnsi" w:cstheme="minorHAnsi"/>
          <w:color w:val="0562C1"/>
          <w:spacing w:val="-2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pacing w:val="-3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neer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 xml:space="preserve">g 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J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F7A19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F7A19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……7</w:t>
      </w:r>
    </w:p>
    <w:p w14:paraId="5786D15C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A1A9B20" w14:textId="77777777" w:rsidR="00D63BB7" w:rsidRPr="008F7A19" w:rsidRDefault="004B5F72" w:rsidP="008F7A1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cha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ical 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F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-2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hma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pacing w:val="2"/>
          <w:sz w:val="22"/>
          <w:szCs w:val="22"/>
        </w:rPr>
        <w:t>p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h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…8</w:t>
      </w:r>
    </w:p>
    <w:p w14:paraId="19BDF943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81042A1" w14:textId="77777777" w:rsidR="00D63BB7" w:rsidRPr="008F7A19" w:rsidRDefault="004B5F72" w:rsidP="008F7A1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Mec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h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a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ical 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eer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J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u</w:t>
      </w:r>
      <w:r w:rsidRPr="008F7A19">
        <w:rPr>
          <w:rFonts w:asciiTheme="minorHAnsi" w:eastAsia="Corbel" w:hAnsiTheme="minorHAnsi" w:cstheme="minorHAnsi"/>
          <w:color w:val="0562C1"/>
          <w:spacing w:val="-2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Re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ume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(1)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…9</w:t>
      </w:r>
    </w:p>
    <w:p w14:paraId="12D8D250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30906E7" w14:textId="77777777" w:rsidR="00D63BB7" w:rsidRPr="008F7A19" w:rsidRDefault="004B5F72" w:rsidP="008F7A1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cha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ical 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gi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J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8F7A19">
        <w:rPr>
          <w:rFonts w:asciiTheme="minorHAnsi" w:eastAsia="Corbel" w:hAnsiTheme="minorHAnsi" w:cstheme="minorHAnsi"/>
          <w:color w:val="0562C1"/>
          <w:spacing w:val="-2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Re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ume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 xml:space="preserve">(2)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&amp; S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tud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y</w:t>
      </w:r>
      <w:r w:rsidRPr="008F7A19">
        <w:rPr>
          <w:rFonts w:asciiTheme="minorHAnsi" w:eastAsia="Corbel" w:hAnsiTheme="minorHAnsi" w:cstheme="minorHAnsi"/>
          <w:color w:val="0562C1"/>
          <w:spacing w:val="-2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A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b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a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d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..</w:t>
      </w:r>
      <w:r w:rsidRPr="008F7A1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…………10</w:t>
      </w:r>
    </w:p>
    <w:p w14:paraId="2C5A9C78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B316530" w14:textId="77777777" w:rsidR="00D63BB7" w:rsidRPr="008F7A19" w:rsidRDefault="004B5F72" w:rsidP="008F7A1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Ma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ter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ials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Sc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ce &amp; 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g</w:t>
      </w:r>
      <w:r w:rsidRPr="008F7A19">
        <w:rPr>
          <w:rFonts w:asciiTheme="minorHAnsi" w:eastAsia="Corbel" w:hAnsiTheme="minorHAnsi" w:cstheme="minorHAnsi"/>
          <w:color w:val="0562C1"/>
          <w:spacing w:val="-3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neer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 xml:space="preserve">g 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Fr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hma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p</w:t>
      </w:r>
      <w:r w:rsidRPr="008F7A19">
        <w:rPr>
          <w:rFonts w:asciiTheme="minorHAnsi" w:eastAsia="Corbel" w:hAnsiTheme="minorHAnsi" w:cstheme="minorHAnsi"/>
          <w:color w:val="0562C1"/>
          <w:spacing w:val="2"/>
          <w:sz w:val="22"/>
          <w:szCs w:val="22"/>
        </w:rPr>
        <w:t>h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Sample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……………11</w:t>
      </w:r>
    </w:p>
    <w:p w14:paraId="2103A1C1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3612F40" w14:textId="77777777" w:rsidR="00D63BB7" w:rsidRPr="008F7A19" w:rsidRDefault="004B5F72" w:rsidP="008F7A19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  <w:sectPr w:rsidR="00D63BB7" w:rsidRPr="008F7A19">
          <w:pgSz w:w="12240" w:h="15840"/>
          <w:pgMar w:top="740" w:right="620" w:bottom="280" w:left="620" w:header="720" w:footer="720" w:gutter="0"/>
          <w:cols w:space="720"/>
        </w:sectPr>
      </w:pP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Ma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ter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ials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Sc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ce &amp; 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g</w:t>
      </w:r>
      <w:r w:rsidRPr="008F7A19">
        <w:rPr>
          <w:rFonts w:asciiTheme="minorHAnsi" w:eastAsia="Corbel" w:hAnsiTheme="minorHAnsi" w:cstheme="minorHAnsi"/>
          <w:color w:val="0562C1"/>
          <w:spacing w:val="-3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neer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ng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 xml:space="preserve"> J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/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en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i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o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-2"/>
          <w:sz w:val="22"/>
          <w:szCs w:val="22"/>
        </w:rPr>
        <w:t>a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mple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R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e</w:t>
      </w:r>
      <w:r w:rsidRPr="008F7A19">
        <w:rPr>
          <w:rFonts w:asciiTheme="minorHAnsi" w:eastAsia="Corbel" w:hAnsiTheme="minorHAnsi" w:cstheme="minorHAnsi"/>
          <w:color w:val="0562C1"/>
          <w:spacing w:val="-1"/>
          <w:sz w:val="22"/>
          <w:szCs w:val="22"/>
        </w:rPr>
        <w:t>s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>u</w:t>
      </w:r>
      <w:r w:rsidRPr="008F7A19">
        <w:rPr>
          <w:rFonts w:asciiTheme="minorHAnsi" w:eastAsia="Corbel" w:hAnsiTheme="minorHAnsi" w:cstheme="minorHAnsi"/>
          <w:color w:val="0562C1"/>
          <w:sz w:val="22"/>
          <w:szCs w:val="22"/>
        </w:rPr>
        <w:t>me</w:t>
      </w:r>
      <w:r w:rsidRPr="008F7A19">
        <w:rPr>
          <w:rFonts w:asciiTheme="minorHAnsi" w:eastAsia="Corbel" w:hAnsiTheme="minorHAnsi" w:cstheme="minorHAnsi"/>
          <w:color w:val="0562C1"/>
          <w:spacing w:val="1"/>
          <w:sz w:val="22"/>
          <w:szCs w:val="22"/>
        </w:rPr>
        <w:t xml:space="preserve"> 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F7A19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8F7A19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8F7A19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8F7A19">
        <w:rPr>
          <w:rFonts w:asciiTheme="minorHAnsi" w:eastAsia="Corbel" w:hAnsiTheme="minorHAnsi" w:cstheme="minorHAnsi"/>
          <w:color w:val="000000"/>
          <w:sz w:val="22"/>
          <w:szCs w:val="22"/>
        </w:rPr>
        <w:t>………12</w:t>
      </w:r>
    </w:p>
    <w:p w14:paraId="68613966" w14:textId="77777777" w:rsidR="008F7A19" w:rsidRPr="008F7A19" w:rsidRDefault="008F7A19" w:rsidP="008F7A19">
      <w:pPr>
        <w:spacing w:before="28"/>
        <w:ind w:left="396"/>
        <w:jc w:val="center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lastRenderedPageBreak/>
        <w:t>Marc Marsden</w:t>
      </w:r>
    </w:p>
    <w:p w14:paraId="67609253" w14:textId="77777777" w:rsidR="008F7A19" w:rsidRDefault="004B5F72" w:rsidP="008F7A19">
      <w:pPr>
        <w:spacing w:before="28"/>
        <w:jc w:val="center"/>
        <w:rPr>
          <w:rFonts w:asciiTheme="minorHAnsi" w:eastAsia="Book Antiqua" w:hAnsiTheme="minorHAnsi" w:cstheme="minorHAnsi"/>
          <w:b/>
          <w:spacing w:val="-37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sz w:val="22"/>
          <w:szCs w:val="22"/>
        </w:rPr>
        <w:t>X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X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XX</w:t>
      </w:r>
      <w:r w:rsidRPr="008F7A19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or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b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es</w:t>
      </w:r>
      <w:r w:rsidRPr="008F7A19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ve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e,</w:t>
      </w:r>
      <w:r w:rsidRPr="008F7A19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XXX,</w:t>
      </w:r>
      <w:r w:rsidRPr="008F7A19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Pi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tts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5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28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9</w:t>
      </w:r>
      <w:r w:rsidRPr="008F7A19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-37"/>
          <w:sz w:val="22"/>
          <w:szCs w:val="22"/>
        </w:rPr>
        <w:t xml:space="preserve"> </w:t>
      </w:r>
    </w:p>
    <w:p w14:paraId="59557935" w14:textId="56C1E44F" w:rsidR="00D63BB7" w:rsidRPr="008F7A19" w:rsidRDefault="008F7A19" w:rsidP="008F7A19">
      <w:pPr>
        <w:spacing w:before="28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marc@gmail.com</w:t>
      </w:r>
    </w:p>
    <w:p w14:paraId="0DEEE1DC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</w:pPr>
    </w:p>
    <w:p w14:paraId="205B6481" w14:textId="77777777" w:rsidR="00D63BB7" w:rsidRPr="008F7A19" w:rsidRDefault="004B5F72" w:rsidP="008F7A19">
      <w:pPr>
        <w:spacing w:before="22"/>
        <w:ind w:left="103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b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j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v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e</w:t>
      </w:r>
    </w:p>
    <w:p w14:paraId="6D2B6973" w14:textId="77777777" w:rsidR="00D63BB7" w:rsidRPr="008F7A19" w:rsidRDefault="004B5F72" w:rsidP="008F7A19">
      <w:pPr>
        <w:ind w:left="103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b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ta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6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6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5"/>
          <w:position w:val="1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9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rn</w:t>
      </w:r>
      <w:r w:rsidRPr="008F7A19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20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leve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spacing w:val="12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20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k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il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13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10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b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or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spacing w:val="23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expe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ie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nc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9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8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9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ng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ee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25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ro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1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7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w w:val="102"/>
          <w:position w:val="1"/>
          <w:sz w:val="22"/>
          <w:szCs w:val="22"/>
        </w:rPr>
        <w:t>a</w:t>
      </w:r>
    </w:p>
    <w:p w14:paraId="357950A5" w14:textId="77777777" w:rsidR="00D63BB7" w:rsidRPr="008F7A19" w:rsidRDefault="004B5F72" w:rsidP="008F7A19">
      <w:pPr>
        <w:ind w:left="103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ch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12"/>
          <w:position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w w:val="102"/>
          <w:position w:val="1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4"/>
          <w:w w:val="102"/>
          <w:position w:val="1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1"/>
          <w:w w:val="102"/>
          <w:position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5"/>
          <w:w w:val="102"/>
          <w:position w:val="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1"/>
          <w:w w:val="102"/>
          <w:position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w w:val="102"/>
          <w:position w:val="1"/>
          <w:sz w:val="22"/>
          <w:szCs w:val="22"/>
        </w:rPr>
        <w:t>y</w:t>
      </w:r>
    </w:p>
    <w:p w14:paraId="0A17AB21" w14:textId="77777777" w:rsidR="00D63BB7" w:rsidRPr="008F7A19" w:rsidRDefault="004B5F72" w:rsidP="008F7A19">
      <w:pPr>
        <w:spacing w:before="60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Edu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ti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n</w:t>
      </w:r>
    </w:p>
    <w:p w14:paraId="490CB4A7" w14:textId="77777777" w:rsidR="00D63BB7" w:rsidRPr="008F7A19" w:rsidRDefault="004B5F72" w:rsidP="008F7A19">
      <w:pPr>
        <w:spacing w:before="9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gi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ll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iv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sity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tts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urgh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8F7A19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xp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ct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8F7A19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18</w:t>
      </w:r>
    </w:p>
    <w:p w14:paraId="077B5632" w14:textId="77777777" w:rsidR="00D63BB7" w:rsidRPr="008F7A19" w:rsidRDefault="004B5F72" w:rsidP="008F7A19">
      <w:pPr>
        <w:spacing w:before="32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Ba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el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nc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ng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ee</w:t>
      </w:r>
      <w:r w:rsidRPr="008F7A19">
        <w:rPr>
          <w:rFonts w:asciiTheme="minorHAnsi" w:eastAsia="Book Antiqua" w:hAnsiTheme="minorHAnsi" w:cstheme="minorHAnsi"/>
          <w:w w:val="10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ng</w:t>
      </w:r>
    </w:p>
    <w:p w14:paraId="21A66261" w14:textId="77777777" w:rsidR="00D63BB7" w:rsidRPr="008F7A19" w:rsidRDefault="004B5F72" w:rsidP="008F7A19">
      <w:pPr>
        <w:spacing w:before="8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no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i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i/>
          <w:spacing w:val="1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em</w:t>
      </w:r>
      <w:r w:rsidRPr="008F7A19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i/>
          <w:spacing w:val="2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pacing w:val="2"/>
          <w:w w:val="102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re</w:t>
      </w:r>
      <w:r w:rsidRPr="008F7A19">
        <w:rPr>
          <w:rFonts w:asciiTheme="minorHAnsi" w:eastAsia="Book Antiqua" w:hAnsiTheme="minorHAnsi" w:cstheme="minorHAnsi"/>
          <w:i/>
          <w:spacing w:val="2"/>
          <w:w w:val="102"/>
          <w:sz w:val="22"/>
          <w:szCs w:val="22"/>
        </w:rPr>
        <w:t>nc</w:t>
      </w:r>
      <w:r w:rsidRPr="008F7A19">
        <w:rPr>
          <w:rFonts w:asciiTheme="minorHAnsi" w:eastAsia="Book Antiqua" w:hAnsiTheme="minorHAnsi" w:cstheme="minorHAnsi"/>
          <w:i/>
          <w:w w:val="102"/>
          <w:sz w:val="22"/>
          <w:szCs w:val="22"/>
        </w:rPr>
        <w:t>h</w:t>
      </w:r>
    </w:p>
    <w:p w14:paraId="0718EF25" w14:textId="77777777" w:rsidR="00D63BB7" w:rsidRPr="008F7A19" w:rsidRDefault="004B5F72" w:rsidP="008F7A19">
      <w:pPr>
        <w:spacing w:before="30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GPA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:</w:t>
      </w:r>
      <w:r w:rsidRPr="008F7A19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3</w:t>
      </w:r>
      <w:r w:rsidRPr="008F7A19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.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75</w:t>
      </w:r>
      <w:r w:rsidRPr="008F7A19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/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4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.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w w:val="102"/>
          <w:sz w:val="22"/>
          <w:szCs w:val="22"/>
        </w:rPr>
        <w:t>0</w:t>
      </w:r>
    </w:p>
    <w:p w14:paraId="629B11FE" w14:textId="77777777" w:rsidR="00D63BB7" w:rsidRPr="008F7A19" w:rsidRDefault="00D63BB7" w:rsidP="008F7A1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20E15E9" w14:textId="77777777" w:rsidR="00D63BB7" w:rsidRPr="008F7A19" w:rsidRDefault="004B5F72" w:rsidP="008F7A19">
      <w:pPr>
        <w:spacing w:before="22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v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ant</w:t>
      </w:r>
      <w:r w:rsidRPr="008F7A19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Exper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e</w:t>
      </w:r>
    </w:p>
    <w:p w14:paraId="216B8747" w14:textId="77777777" w:rsidR="00D63BB7" w:rsidRPr="008F7A19" w:rsidRDefault="004B5F72" w:rsidP="008F7A19">
      <w:pPr>
        <w:spacing w:before="4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ar</w:t>
      </w:r>
      <w:r w:rsidRPr="008F7A19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Ex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per</w:t>
      </w:r>
      <w:r w:rsidRPr="008F7A19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2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du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b/>
          <w:spacing w:val="3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v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ll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no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Ur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ba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-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 xml:space="preserve">n                            </w:t>
      </w:r>
      <w:r w:rsidRPr="008F7A19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y-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b/>
          <w:spacing w:val="3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15</w:t>
      </w:r>
    </w:p>
    <w:p w14:paraId="35317D8B" w14:textId="77777777" w:rsidR="00D63BB7" w:rsidRPr="008F7A19" w:rsidRDefault="004B5F72" w:rsidP="008F7A19">
      <w:pPr>
        <w:spacing w:before="30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Un</w:t>
      </w:r>
      <w:r w:rsidRPr="008F7A19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gr</w:t>
      </w:r>
      <w:r w:rsidRPr="008F7A19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uat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i/>
          <w:spacing w:val="2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se</w:t>
      </w:r>
      <w:r w:rsidRPr="008F7A19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i/>
          <w:spacing w:val="4"/>
          <w:w w:val="10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her</w:t>
      </w:r>
    </w:p>
    <w:p w14:paraId="46AA13AA" w14:textId="77777777" w:rsidR="00D63BB7" w:rsidRPr="008F7A19" w:rsidRDefault="004B5F72" w:rsidP="008F7A19">
      <w:pPr>
        <w:spacing w:before="33"/>
        <w:ind w:left="29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yn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z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ed</w:t>
      </w:r>
      <w:r w:rsidRPr="008F7A19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nd</w:t>
      </w:r>
      <w:r w:rsidRPr="008F7A19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ch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z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ed</w:t>
      </w:r>
      <w:r w:rsidRPr="008F7A19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gold</w:t>
      </w:r>
      <w:r w:rsidRPr="008F7A19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icles</w:t>
      </w:r>
      <w:r w:rsidRPr="008F7A19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nd</w:t>
      </w:r>
      <w:r w:rsidRPr="008F7A19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li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es</w:t>
      </w:r>
      <w:r w:rsidRPr="008F7A19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or</w:t>
      </w:r>
      <w:r w:rsidRPr="008F7A19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ly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is</w:t>
      </w:r>
      <w:r w:rsidRPr="008F7A19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of</w:t>
      </w:r>
      <w:r w:rsidRPr="008F7A19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8F7A19">
        <w:rPr>
          <w:rFonts w:asciiTheme="minorHAnsi" w:eastAsia="Verdana" w:hAnsiTheme="minorHAnsi" w:cstheme="minorHAnsi"/>
          <w:sz w:val="22"/>
          <w:szCs w:val="22"/>
        </w:rPr>
        <w:t>α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-s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yn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clein</w:t>
      </w:r>
      <w:r w:rsidRPr="008F7A19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pr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ein</w:t>
      </w:r>
    </w:p>
    <w:p w14:paraId="05C13641" w14:textId="77777777" w:rsidR="00D63BB7" w:rsidRPr="008F7A19" w:rsidRDefault="004B5F72" w:rsidP="008F7A19">
      <w:pPr>
        <w:spacing w:before="11"/>
        <w:ind w:left="29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en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ed</w:t>
      </w:r>
      <w:r w:rsidRPr="008F7A19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weekly</w:t>
      </w:r>
      <w:r w:rsidRPr="008F7A19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ings</w:t>
      </w:r>
      <w:r w:rsidRPr="008F7A19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wi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uat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nd</w:t>
      </w:r>
      <w:r w:rsidRPr="008F7A19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inci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ig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or</w:t>
      </w:r>
      <w:r w:rsidRPr="008F7A19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ro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or</w:t>
      </w:r>
      <w:r w:rsidRPr="008F7A19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hy</w:t>
      </w:r>
      <w:r w:rsidRPr="008F7A19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Mu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hy</w:t>
      </w:r>
    </w:p>
    <w:p w14:paraId="604B18C1" w14:textId="77777777" w:rsidR="00D63BB7" w:rsidRPr="008F7A19" w:rsidRDefault="004B5F72" w:rsidP="008F7A19">
      <w:pPr>
        <w:spacing w:before="11"/>
        <w:ind w:left="29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nd</w:t>
      </w:r>
      <w:r w:rsidRPr="008F7A19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er</w:t>
      </w:r>
      <w:r w:rsidRPr="008F7A19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re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tat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ions</w:t>
      </w:r>
      <w:r w:rsidRPr="008F7A19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or</w:t>
      </w:r>
      <w:r w:rsidRPr="008F7A19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llinois</w:t>
      </w:r>
      <w:r w:rsidRPr="008F7A19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mm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er</w:t>
      </w:r>
      <w:r w:rsidRPr="008F7A19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rch</w:t>
      </w:r>
      <w:r w:rsidRPr="008F7A19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m</w:t>
      </w:r>
    </w:p>
    <w:p w14:paraId="3C018658" w14:textId="77777777" w:rsidR="00D63BB7" w:rsidRPr="008F7A19" w:rsidRDefault="00D63BB7" w:rsidP="008F7A1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18BBCD5" w14:textId="77777777" w:rsidR="00D63BB7" w:rsidRPr="008F7A19" w:rsidRDefault="004B5F72" w:rsidP="008F7A19">
      <w:pPr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dd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iti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nal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Exper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en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e</w:t>
      </w:r>
    </w:p>
    <w:p w14:paraId="08D7E936" w14:textId="7DD88657" w:rsidR="00D63BB7" w:rsidRPr="008F7A19" w:rsidRDefault="004B5F72" w:rsidP="008F7A19">
      <w:pPr>
        <w:spacing w:before="4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b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omm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ic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tio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pacing w:val="3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Ce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er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b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Me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ll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Un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</w:t>
      </w:r>
      <w:r w:rsidR="008F7A19">
        <w:rPr>
          <w:rFonts w:asciiTheme="minorHAnsi" w:eastAsia="Book Antiqua" w:hAnsiTheme="minorHAnsi" w:cstheme="minorHAnsi"/>
          <w:sz w:val="22"/>
          <w:szCs w:val="22"/>
        </w:rPr>
        <w:t xml:space="preserve">    </w:t>
      </w:r>
      <w:r w:rsidR="008F7A19">
        <w:rPr>
          <w:rFonts w:asciiTheme="minorHAnsi" w:eastAsia="Book Antiqua" w:hAnsiTheme="minorHAnsi" w:cstheme="minorHAnsi"/>
          <w:sz w:val="22"/>
          <w:szCs w:val="22"/>
        </w:rPr>
        <w:tab/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01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5</w:t>
      </w:r>
      <w:r w:rsidRPr="008F7A19">
        <w:rPr>
          <w:rFonts w:asciiTheme="minorHAnsi" w:eastAsia="Book Antiqua" w:hAnsiTheme="minorHAnsi" w:cstheme="minorHAnsi"/>
          <w:b/>
          <w:spacing w:val="2"/>
          <w:w w:val="102"/>
          <w:sz w:val="22"/>
          <w:szCs w:val="22"/>
        </w:rPr>
        <w:t>-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2"/>
          <w:w w:val="10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nt</w:t>
      </w:r>
    </w:p>
    <w:p w14:paraId="5E1A6813" w14:textId="77777777" w:rsidR="00D63BB7" w:rsidRPr="008F7A19" w:rsidRDefault="004B5F72" w:rsidP="008F7A19">
      <w:pPr>
        <w:spacing w:before="30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W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i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i/>
          <w:spacing w:val="4"/>
          <w:w w:val="102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i/>
          <w:w w:val="103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i/>
          <w:w w:val="102"/>
          <w:sz w:val="22"/>
          <w:szCs w:val="22"/>
        </w:rPr>
        <w:t>r</w:t>
      </w:r>
    </w:p>
    <w:p w14:paraId="3617883B" w14:textId="77777777" w:rsidR="00D63BB7" w:rsidRPr="008F7A19" w:rsidRDefault="004B5F72" w:rsidP="008F7A19">
      <w:pPr>
        <w:spacing w:before="35"/>
        <w:ind w:left="29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eet</w:t>
      </w:r>
      <w:r w:rsidRPr="008F7A19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wi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4</w:t>
      </w:r>
      <w:r w:rsidRPr="008F7A19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tu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er</w:t>
      </w:r>
      <w:r w:rsidRPr="008F7A19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week</w:t>
      </w:r>
      <w:r w:rsidRPr="008F7A19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pr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org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zat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ion,</w:t>
      </w:r>
      <w:r w:rsidRPr="008F7A19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rg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um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ly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nd</w:t>
      </w:r>
      <w:r w:rsidRPr="008F7A19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co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mmu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nic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ion</w:t>
      </w:r>
      <w:r w:rsidRPr="008F7A19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kills</w:t>
      </w:r>
      <w:r w:rsidRPr="008F7A19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in</w:t>
      </w:r>
      <w:r w:rsidRPr="008F7A19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wr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ing</w:t>
      </w:r>
    </w:p>
    <w:p w14:paraId="3FD2056B" w14:textId="77777777" w:rsidR="00D63BB7" w:rsidRPr="008F7A19" w:rsidRDefault="00D63BB7" w:rsidP="008F7A1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726A65F" w14:textId="77777777" w:rsidR="00D63BB7" w:rsidRPr="008F7A19" w:rsidRDefault="004B5F72" w:rsidP="008F7A19">
      <w:pPr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ex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b/>
          <w:spacing w:val="1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ills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ex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or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8F7A19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b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1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4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-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J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anu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ar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15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15</w:t>
      </w:r>
    </w:p>
    <w:p w14:paraId="20C975D0" w14:textId="77777777" w:rsidR="00D63BB7" w:rsidRPr="008F7A19" w:rsidRDefault="004B5F72" w:rsidP="008F7A19">
      <w:pPr>
        <w:spacing w:before="27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ffi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ss</w:t>
      </w:r>
      <w:r w:rsidRPr="008F7A19">
        <w:rPr>
          <w:rFonts w:asciiTheme="minorHAnsi" w:eastAsia="Book Antiqua" w:hAnsiTheme="minorHAnsi" w:cstheme="minorHAnsi"/>
          <w:i/>
          <w:spacing w:val="3"/>
          <w:w w:val="10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i/>
          <w:w w:val="10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i/>
          <w:spacing w:val="4"/>
          <w:w w:val="10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i/>
          <w:w w:val="102"/>
          <w:sz w:val="22"/>
          <w:szCs w:val="22"/>
        </w:rPr>
        <w:t>t</w:t>
      </w:r>
    </w:p>
    <w:p w14:paraId="6BB9643B" w14:textId="77777777" w:rsidR="00D63BB7" w:rsidRPr="008F7A19" w:rsidRDefault="004B5F72" w:rsidP="008F7A19">
      <w:pPr>
        <w:spacing w:before="35"/>
        <w:ind w:left="29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ip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sa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pe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or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k</w:t>
      </w:r>
      <w:r w:rsidRPr="008F7A19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fo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rg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v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x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ur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al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st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w w:val="102"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lv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w w:val="102"/>
          <w:sz w:val="22"/>
          <w:szCs w:val="22"/>
        </w:rPr>
        <w:t>a</w:t>
      </w:r>
    </w:p>
    <w:p w14:paraId="42472A10" w14:textId="77777777" w:rsidR="00D63BB7" w:rsidRPr="008F7A19" w:rsidRDefault="004B5F72" w:rsidP="008F7A19">
      <w:pPr>
        <w:spacing w:before="11"/>
        <w:ind w:left="29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Proc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ss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ve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5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cu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st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me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v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pe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ss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1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%</w:t>
      </w:r>
      <w:r w:rsidRPr="008F7A19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w</w:t>
      </w:r>
      <w:r w:rsidRPr="008F7A19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4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8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ho</w:t>
      </w:r>
      <w:r w:rsidRPr="008F7A19">
        <w:rPr>
          <w:rFonts w:asciiTheme="minorHAnsi" w:eastAsia="Book Antiqua" w:hAnsiTheme="minorHAnsi" w:cstheme="minorHAnsi"/>
          <w:spacing w:val="5"/>
          <w:w w:val="102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w w:val="102"/>
          <w:sz w:val="22"/>
          <w:szCs w:val="22"/>
        </w:rPr>
        <w:t>s</w:t>
      </w:r>
    </w:p>
    <w:p w14:paraId="3F2580C1" w14:textId="77777777" w:rsidR="00D63BB7" w:rsidRPr="008F7A19" w:rsidRDefault="00D63BB7" w:rsidP="008F7A1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CC936E5" w14:textId="77777777" w:rsidR="00D63BB7" w:rsidRPr="008F7A19" w:rsidRDefault="004B5F72" w:rsidP="008F7A19">
      <w:pPr>
        <w:spacing w:before="22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Leader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p</w:t>
      </w:r>
    </w:p>
    <w:p w14:paraId="6E4BAD4E" w14:textId="76A6C3F1" w:rsidR="00D63BB7" w:rsidRPr="008F7A19" w:rsidRDefault="004B5F72" w:rsidP="008F7A19">
      <w:pPr>
        <w:spacing w:before="11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oll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gi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ne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er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omm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un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it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b/>
          <w:spacing w:val="2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B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il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om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ee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b/>
          <w:spacing w:val="2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Un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 xml:space="preserve">y               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15</w:t>
      </w:r>
      <w:r w:rsidRPr="008F7A19">
        <w:rPr>
          <w:rFonts w:asciiTheme="minorHAnsi" w:eastAsia="Book Antiqua" w:hAnsiTheme="minorHAnsi" w:cstheme="minorHAnsi"/>
          <w:b/>
          <w:spacing w:val="5"/>
          <w:w w:val="102"/>
          <w:sz w:val="22"/>
          <w:szCs w:val="22"/>
        </w:rPr>
        <w:t>-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2"/>
          <w:w w:val="10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nt</w:t>
      </w:r>
    </w:p>
    <w:p w14:paraId="6844796D" w14:textId="77777777" w:rsidR="00D63BB7" w:rsidRPr="008F7A19" w:rsidRDefault="004B5F72" w:rsidP="008F7A19">
      <w:pPr>
        <w:spacing w:before="27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is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i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to</w:t>
      </w:r>
      <w:r w:rsidRPr="008F7A19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ir</w:t>
      </w:r>
      <w:r w:rsidRPr="008F7A19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-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i/>
          <w:spacing w:val="2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v</w:t>
      </w:r>
      <w:r w:rsidRPr="008F7A19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i/>
          <w:spacing w:val="1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B</w:t>
      </w:r>
      <w:r w:rsidRPr="008F7A19">
        <w:rPr>
          <w:rFonts w:asciiTheme="minorHAnsi" w:eastAsia="Book Antiqua" w:hAnsiTheme="minorHAnsi" w:cstheme="minorHAnsi"/>
          <w:i/>
          <w:spacing w:val="2"/>
          <w:w w:val="103"/>
          <w:sz w:val="22"/>
          <w:szCs w:val="22"/>
        </w:rPr>
        <w:t>oa</w:t>
      </w:r>
      <w:r w:rsidRPr="008F7A19">
        <w:rPr>
          <w:rFonts w:asciiTheme="minorHAnsi" w:eastAsia="Book Antiqua" w:hAnsiTheme="minorHAnsi" w:cstheme="minorHAnsi"/>
          <w:i/>
          <w:spacing w:val="1"/>
          <w:w w:val="103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i/>
          <w:w w:val="102"/>
          <w:sz w:val="22"/>
          <w:szCs w:val="22"/>
        </w:rPr>
        <w:t>d</w:t>
      </w:r>
    </w:p>
    <w:p w14:paraId="25F3409D" w14:textId="77777777" w:rsidR="00D63BB7" w:rsidRPr="008F7A19" w:rsidRDefault="004B5F72" w:rsidP="008F7A19">
      <w:pPr>
        <w:spacing w:before="30"/>
        <w:ind w:left="256" w:right="201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Wor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k</w:t>
      </w:r>
      <w:r w:rsidRPr="008F7A19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D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'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li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sta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 p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a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ve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fo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-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eve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-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w w:val="102"/>
          <w:sz w:val="22"/>
          <w:szCs w:val="22"/>
        </w:rPr>
        <w:t>s</w:t>
      </w:r>
    </w:p>
    <w:p w14:paraId="00027DBD" w14:textId="77777777" w:rsidR="00D63BB7" w:rsidRPr="008F7A19" w:rsidRDefault="00D63BB7" w:rsidP="008F7A1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A9E5FB3" w14:textId="77777777" w:rsidR="00D63BB7" w:rsidRPr="008F7A19" w:rsidRDefault="004B5F72" w:rsidP="008F7A19">
      <w:pPr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oci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Wo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En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gi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Un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</w:t>
      </w:r>
      <w:r w:rsidRPr="008F7A19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b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pacing w:val="1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14</w:t>
      </w:r>
      <w:r w:rsidRPr="008F7A19">
        <w:rPr>
          <w:rFonts w:asciiTheme="minorHAnsi" w:eastAsia="Book Antiqua" w:hAnsiTheme="minorHAnsi" w:cstheme="minorHAnsi"/>
          <w:b/>
          <w:spacing w:val="5"/>
          <w:w w:val="102"/>
          <w:sz w:val="22"/>
          <w:szCs w:val="22"/>
        </w:rPr>
        <w:t>-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2"/>
          <w:w w:val="10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b/>
          <w:spacing w:val="3"/>
          <w:w w:val="102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1"/>
          <w:w w:val="102"/>
          <w:sz w:val="22"/>
          <w:szCs w:val="22"/>
        </w:rPr>
        <w:t>nt</w:t>
      </w:r>
    </w:p>
    <w:p w14:paraId="28CA3E08" w14:textId="77777777" w:rsidR="00D63BB7" w:rsidRPr="008F7A19" w:rsidRDefault="004B5F72" w:rsidP="008F7A19">
      <w:pPr>
        <w:spacing w:before="32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b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li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i/>
          <w:spacing w:val="2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i/>
          <w:spacing w:val="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pacing w:val="2"/>
          <w:w w:val="102"/>
          <w:sz w:val="22"/>
          <w:szCs w:val="22"/>
        </w:rPr>
        <w:t>(</w:t>
      </w:r>
      <w:r w:rsidRPr="008F7A19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1</w:t>
      </w:r>
      <w:r w:rsidRPr="008F7A19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5</w:t>
      </w:r>
      <w:r w:rsidRPr="008F7A19">
        <w:rPr>
          <w:rFonts w:asciiTheme="minorHAnsi" w:eastAsia="Book Antiqua" w:hAnsiTheme="minorHAnsi" w:cstheme="minorHAnsi"/>
          <w:i/>
          <w:spacing w:val="2"/>
          <w:w w:val="102"/>
          <w:sz w:val="22"/>
          <w:szCs w:val="22"/>
        </w:rPr>
        <w:t>-</w:t>
      </w:r>
      <w:r w:rsidRPr="008F7A19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01</w:t>
      </w:r>
      <w:r w:rsidRPr="008F7A19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6)</w:t>
      </w:r>
    </w:p>
    <w:p w14:paraId="71BA7ED0" w14:textId="77777777" w:rsidR="00D63BB7" w:rsidRPr="008F7A19" w:rsidRDefault="004B5F72" w:rsidP="008F7A19">
      <w:pPr>
        <w:spacing w:before="30"/>
        <w:ind w:left="29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er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ing</w:t>
      </w:r>
      <w:r w:rsidRPr="008F7A19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mat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or</w:t>
      </w:r>
      <w:r w:rsidRPr="008F7A19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rint</w:t>
      </w:r>
      <w:r w:rsidRPr="008F7A19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nd</w:t>
      </w:r>
      <w:r w:rsidRPr="008F7A19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oci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or</w:t>
      </w:r>
      <w:r w:rsidRPr="008F7A19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on</w:t>
      </w:r>
      <w:r w:rsidRPr="008F7A19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er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ge</w:t>
      </w:r>
      <w:r w:rsidRPr="008F7A19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5</w:t>
      </w:r>
      <w:r w:rsidRPr="008F7A19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er</w:t>
      </w:r>
      <w:r w:rsidRPr="008F7A19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er</w:t>
      </w:r>
    </w:p>
    <w:p w14:paraId="1A9FDD76" w14:textId="77777777" w:rsidR="00D63BB7" w:rsidRPr="008F7A19" w:rsidRDefault="004B5F72" w:rsidP="008F7A19">
      <w:pPr>
        <w:spacing w:before="11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Co</w:t>
      </w:r>
      <w:r w:rsidRPr="008F7A19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i/>
          <w:spacing w:val="2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Me</w:t>
      </w:r>
      <w:r w:rsidRPr="008F7A19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be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i/>
          <w:spacing w:val="2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–</w:t>
      </w:r>
      <w:r w:rsidRPr="008F7A19">
        <w:rPr>
          <w:rFonts w:asciiTheme="minorHAnsi" w:eastAsia="Book Antiqua" w:hAnsiTheme="minorHAnsi" w:cstheme="minorHAnsi"/>
          <w:i/>
          <w:spacing w:val="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“</w:t>
      </w:r>
      <w:r w:rsidRPr="008F7A19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WEe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t”</w:t>
      </w:r>
      <w:r w:rsidRPr="008F7A19">
        <w:rPr>
          <w:rFonts w:asciiTheme="minorHAnsi" w:eastAsia="Book Antiqua" w:hAnsiTheme="minorHAnsi" w:cstheme="minorHAnsi"/>
          <w:i/>
          <w:spacing w:val="2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W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ee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k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i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i/>
          <w:spacing w:val="1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B</w:t>
      </w:r>
      <w:r w:rsidRPr="008F7A19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i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i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i/>
          <w:w w:val="102"/>
          <w:sz w:val="22"/>
          <w:szCs w:val="22"/>
        </w:rPr>
        <w:t>(</w:t>
      </w:r>
      <w:r w:rsidRPr="008F7A19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14</w:t>
      </w:r>
      <w:r w:rsidRPr="008F7A19">
        <w:rPr>
          <w:rFonts w:asciiTheme="minorHAnsi" w:eastAsia="Book Antiqua" w:hAnsiTheme="minorHAnsi" w:cstheme="minorHAnsi"/>
          <w:i/>
          <w:w w:val="102"/>
          <w:sz w:val="22"/>
          <w:szCs w:val="22"/>
        </w:rPr>
        <w:t>-</w:t>
      </w:r>
      <w:r w:rsidRPr="008F7A19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i/>
          <w:spacing w:val="1"/>
          <w:w w:val="102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i/>
          <w:spacing w:val="3"/>
          <w:w w:val="102"/>
          <w:sz w:val="22"/>
          <w:szCs w:val="22"/>
        </w:rPr>
        <w:t>15</w:t>
      </w:r>
      <w:r w:rsidRPr="008F7A19">
        <w:rPr>
          <w:rFonts w:asciiTheme="minorHAnsi" w:eastAsia="Book Antiqua" w:hAnsiTheme="minorHAnsi" w:cstheme="minorHAnsi"/>
          <w:i/>
          <w:w w:val="102"/>
          <w:sz w:val="22"/>
          <w:szCs w:val="22"/>
        </w:rPr>
        <w:t>)</w:t>
      </w:r>
    </w:p>
    <w:p w14:paraId="01FFC0ED" w14:textId="77777777" w:rsidR="00D63BB7" w:rsidRPr="008F7A19" w:rsidRDefault="004B5F72" w:rsidP="008F7A19">
      <w:pPr>
        <w:spacing w:before="27"/>
        <w:ind w:left="471" w:right="406" w:hanging="181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ip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k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v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pl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co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v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w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nc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ur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w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w w:val="102"/>
          <w:sz w:val="22"/>
          <w:szCs w:val="22"/>
        </w:rPr>
        <w:t xml:space="preserve">t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w</w:t>
      </w:r>
      <w:r w:rsidRPr="008F7A19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4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pe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-1"/>
          <w:w w:val="10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iv</w:t>
      </w:r>
      <w:r w:rsidRPr="008F7A19">
        <w:rPr>
          <w:rFonts w:asciiTheme="minorHAnsi" w:eastAsia="Book Antiqua" w:hAnsiTheme="minorHAnsi" w:cstheme="minorHAnsi"/>
          <w:w w:val="102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w w:val="102"/>
          <w:sz w:val="22"/>
          <w:szCs w:val="22"/>
        </w:rPr>
        <w:t>y</w:t>
      </w:r>
    </w:p>
    <w:p w14:paraId="4B98FB65" w14:textId="77777777" w:rsidR="00D63BB7" w:rsidRPr="008F7A19" w:rsidRDefault="00D63BB7" w:rsidP="008F7A1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6F12D7B" w14:textId="77777777" w:rsidR="00D63BB7" w:rsidRPr="008F7A19" w:rsidRDefault="004B5F72" w:rsidP="008F7A19">
      <w:pPr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s,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A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w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ard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s, 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ar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ps</w:t>
      </w:r>
    </w:p>
    <w:p w14:paraId="2D6AA5B8" w14:textId="77777777" w:rsidR="00D63BB7" w:rsidRPr="008F7A19" w:rsidRDefault="004B5F72" w:rsidP="008F7A19">
      <w:pPr>
        <w:spacing w:before="6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lastRenderedPageBreak/>
        <w:t>C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Dea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’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8F7A19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al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20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1</w:t>
      </w:r>
      <w:r w:rsidRPr="008F7A19">
        <w:rPr>
          <w:rFonts w:asciiTheme="minorHAnsi" w:eastAsia="Book Antiqua" w:hAnsiTheme="minorHAnsi" w:cstheme="minorHAnsi"/>
          <w:w w:val="102"/>
          <w:sz w:val="22"/>
          <w:szCs w:val="22"/>
        </w:rPr>
        <w:t>4</w:t>
      </w:r>
    </w:p>
    <w:p w14:paraId="6F645C1B" w14:textId="77777777" w:rsidR="00D63BB7" w:rsidRPr="008F7A19" w:rsidRDefault="004B5F72" w:rsidP="008F7A19">
      <w:pPr>
        <w:spacing w:before="13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ip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v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(Ac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)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8F7A19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14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-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20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</w:t>
      </w:r>
      <w:r w:rsidRPr="008F7A19">
        <w:rPr>
          <w:rFonts w:asciiTheme="minorHAnsi" w:eastAsia="Book Antiqua" w:hAnsiTheme="minorHAnsi" w:cstheme="minorHAnsi"/>
          <w:w w:val="102"/>
          <w:sz w:val="22"/>
          <w:szCs w:val="22"/>
        </w:rPr>
        <w:t>8</w:t>
      </w:r>
    </w:p>
    <w:p w14:paraId="782E76F5" w14:textId="77777777" w:rsidR="00D63BB7" w:rsidRPr="008F7A19" w:rsidRDefault="004B5F72" w:rsidP="008F7A19">
      <w:pPr>
        <w:spacing w:before="13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sz w:val="22"/>
          <w:szCs w:val="22"/>
        </w:rPr>
        <w:t>J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.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.</w:t>
      </w:r>
      <w:r w:rsidRPr="008F7A19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on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or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cho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p,</w:t>
      </w:r>
      <w:r w:rsidRPr="008F7A19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Un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(A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)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</w:t>
      </w:r>
      <w:r w:rsidRPr="008F7A19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2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0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14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-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20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1</w:t>
      </w:r>
      <w:r w:rsidRPr="008F7A19">
        <w:rPr>
          <w:rFonts w:asciiTheme="minorHAnsi" w:eastAsia="Book Antiqua" w:hAnsiTheme="minorHAnsi" w:cstheme="minorHAnsi"/>
          <w:w w:val="102"/>
          <w:sz w:val="22"/>
          <w:szCs w:val="22"/>
        </w:rPr>
        <w:t>8</w:t>
      </w:r>
    </w:p>
    <w:p w14:paraId="29969EA6" w14:textId="77777777" w:rsidR="00D63BB7" w:rsidRPr="008F7A19" w:rsidRDefault="00D63BB7" w:rsidP="008F7A1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25113B5" w14:textId="77777777" w:rsidR="00D63BB7" w:rsidRPr="008F7A19" w:rsidRDefault="004B5F72" w:rsidP="008F7A19">
      <w:pPr>
        <w:spacing w:before="22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Sk</w:t>
      </w:r>
      <w:r w:rsidRPr="008F7A19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ills</w:t>
      </w:r>
    </w:p>
    <w:p w14:paraId="4B6DD295" w14:textId="77777777" w:rsidR="00D63BB7" w:rsidRPr="008F7A19" w:rsidRDefault="004B5F72" w:rsidP="008F7A19">
      <w:pPr>
        <w:spacing w:before="9"/>
        <w:ind w:left="110"/>
        <w:rPr>
          <w:rFonts w:asciiTheme="minorHAnsi" w:eastAsia="Book Antiqua" w:hAnsiTheme="minorHAnsi" w:cstheme="minorHAnsi"/>
          <w:sz w:val="22"/>
          <w:szCs w:val="22"/>
        </w:rPr>
      </w:pP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om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er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8F7A19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Prof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cro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of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La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J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;</w:t>
      </w:r>
      <w:r w:rsidRPr="008F7A19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mil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2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w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b</w:t>
      </w:r>
      <w:r w:rsidRPr="008F7A19">
        <w:rPr>
          <w:rFonts w:asciiTheme="minorHAnsi" w:eastAsia="Book Antiqua" w:hAnsiTheme="minorHAnsi" w:cstheme="minorHAnsi"/>
          <w:spacing w:val="23"/>
          <w:w w:val="102"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Pho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4"/>
          <w:w w:val="10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hop</w:t>
      </w:r>
    </w:p>
    <w:p w14:paraId="4F347113" w14:textId="77777777" w:rsidR="00D63BB7" w:rsidRPr="008F7A19" w:rsidRDefault="004B5F72" w:rsidP="008F7A19">
      <w:pPr>
        <w:spacing w:before="11"/>
        <w:ind w:left="110" w:right="3282"/>
        <w:rPr>
          <w:rFonts w:asciiTheme="minorHAnsi" w:eastAsia="Book Antiqua" w:hAnsiTheme="minorHAnsi" w:cstheme="minorHAnsi"/>
          <w:sz w:val="22"/>
          <w:szCs w:val="22"/>
        </w:rPr>
        <w:sectPr w:rsidR="00D63BB7" w:rsidRPr="008F7A19">
          <w:footerReference w:type="default" r:id="rId7"/>
          <w:pgSz w:w="12240" w:h="15840"/>
          <w:pgMar w:top="680" w:right="700" w:bottom="280" w:left="720" w:header="0" w:footer="881" w:gutter="0"/>
          <w:pgNumType w:start="2"/>
          <w:cols w:space="720"/>
        </w:sectPr>
      </w:pP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b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ra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8F7A19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Prof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go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yn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ip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ex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ru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w w:val="102"/>
          <w:sz w:val="22"/>
          <w:szCs w:val="22"/>
        </w:rPr>
        <w:t xml:space="preserve">n 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st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ru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ts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8F7A19">
        <w:rPr>
          <w:rFonts w:asciiTheme="minorHAnsi" w:eastAsia="Book Antiqua" w:hAnsiTheme="minorHAnsi" w:cstheme="minorHAnsi"/>
          <w:b/>
          <w:spacing w:val="26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/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rc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Di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chr</w:t>
      </w:r>
      <w:r w:rsidRPr="008F7A19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D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8F7A19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gh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5"/>
          <w:sz w:val="22"/>
          <w:szCs w:val="22"/>
        </w:rPr>
        <w:t>c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att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,</w:t>
      </w:r>
      <w:r w:rsidRPr="008F7A19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Z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Po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w w:val="102"/>
          <w:sz w:val="22"/>
          <w:szCs w:val="22"/>
        </w:rPr>
        <w:t xml:space="preserve">l 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u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g</w:t>
      </w:r>
      <w:r w:rsidRPr="008F7A19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b/>
          <w:sz w:val="22"/>
          <w:szCs w:val="22"/>
        </w:rPr>
        <w:t>:</w:t>
      </w:r>
      <w:r w:rsidRPr="008F7A19">
        <w:rPr>
          <w:rFonts w:asciiTheme="minorHAnsi" w:eastAsia="Book Antiqua" w:hAnsiTheme="minorHAnsi" w:cstheme="minorHAnsi"/>
          <w:b/>
          <w:spacing w:val="23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ng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li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h</w:t>
      </w:r>
      <w:r w:rsidRPr="008F7A19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(n</w:t>
      </w:r>
      <w:r w:rsidRPr="008F7A19">
        <w:rPr>
          <w:rFonts w:asciiTheme="minorHAnsi" w:eastAsia="Book Antiqua" w:hAnsiTheme="minorHAnsi" w:cstheme="minorHAnsi"/>
          <w:spacing w:val="1"/>
          <w:sz w:val="22"/>
          <w:szCs w:val="22"/>
        </w:rPr>
        <w:t>at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ive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>);</w:t>
      </w:r>
      <w:r w:rsidRPr="008F7A19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Fr</w:t>
      </w:r>
      <w:r w:rsidRPr="008F7A19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Book Antiqua" w:hAnsiTheme="minorHAnsi" w:cstheme="minorHAnsi"/>
          <w:spacing w:val="2"/>
          <w:sz w:val="22"/>
          <w:szCs w:val="22"/>
        </w:rPr>
        <w:t>nc</w:t>
      </w:r>
      <w:r w:rsidRPr="008F7A19">
        <w:rPr>
          <w:rFonts w:asciiTheme="minorHAnsi" w:eastAsia="Book Antiqua" w:hAnsiTheme="minorHAnsi" w:cstheme="minorHAnsi"/>
          <w:sz w:val="22"/>
          <w:szCs w:val="22"/>
        </w:rPr>
        <w:t xml:space="preserve">h 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(con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ve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r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s</w:t>
      </w:r>
      <w:r w:rsidRPr="008F7A19">
        <w:rPr>
          <w:rFonts w:asciiTheme="minorHAnsi" w:eastAsia="Book Antiqua" w:hAnsiTheme="minorHAnsi" w:cstheme="minorHAnsi"/>
          <w:spacing w:val="3"/>
          <w:w w:val="102"/>
          <w:sz w:val="22"/>
          <w:szCs w:val="22"/>
        </w:rPr>
        <w:t>a</w:t>
      </w:r>
      <w:r w:rsidRPr="008F7A19">
        <w:rPr>
          <w:rFonts w:asciiTheme="minorHAnsi" w:eastAsia="Book Antiqua" w:hAnsiTheme="minorHAnsi" w:cstheme="minorHAnsi"/>
          <w:spacing w:val="2"/>
          <w:w w:val="102"/>
          <w:sz w:val="22"/>
          <w:szCs w:val="22"/>
        </w:rPr>
        <w:t>n</w:t>
      </w:r>
      <w:r w:rsidRPr="008F7A19">
        <w:rPr>
          <w:rFonts w:asciiTheme="minorHAnsi" w:eastAsia="Book Antiqua" w:hAnsiTheme="minorHAnsi" w:cstheme="minorHAnsi"/>
          <w:spacing w:val="1"/>
          <w:w w:val="102"/>
          <w:sz w:val="22"/>
          <w:szCs w:val="22"/>
        </w:rPr>
        <w:t>t</w:t>
      </w:r>
      <w:r w:rsidRPr="008F7A19">
        <w:rPr>
          <w:rFonts w:asciiTheme="minorHAnsi" w:eastAsia="Book Antiqua" w:hAnsiTheme="minorHAnsi" w:cstheme="minorHAnsi"/>
          <w:w w:val="102"/>
          <w:sz w:val="22"/>
          <w:szCs w:val="22"/>
        </w:rPr>
        <w:t>)</w:t>
      </w:r>
    </w:p>
    <w:p w14:paraId="29E2C2AA" w14:textId="77777777" w:rsidR="00D63BB7" w:rsidRPr="008F7A19" w:rsidRDefault="004B5F72" w:rsidP="008F7A19">
      <w:pPr>
        <w:spacing w:before="52"/>
        <w:ind w:left="4734" w:right="4755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lastRenderedPageBreak/>
        <w:t>Polly</w:t>
      </w:r>
      <w:r w:rsidRPr="008F7A19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Mer</w:t>
      </w:r>
    </w:p>
    <w:p w14:paraId="7B52C8A6" w14:textId="77777777" w:rsidR="00D63BB7" w:rsidRPr="008F7A19" w:rsidRDefault="004B5F72" w:rsidP="008F7A19">
      <w:pPr>
        <w:spacing w:before="89"/>
        <w:ind w:left="2563" w:right="2449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4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4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4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|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Ci</w:t>
      </w:r>
      <w:r w:rsidRPr="008F7A19">
        <w:rPr>
          <w:rFonts w:asciiTheme="minorHAnsi" w:eastAsia="Arial Narrow" w:hAnsiTheme="minorHAnsi" w:cstheme="minorHAnsi"/>
          <w:spacing w:val="4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4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4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Z</w:t>
      </w:r>
      <w:r w:rsidRPr="008F7A19">
        <w:rPr>
          <w:rFonts w:asciiTheme="minorHAnsi" w:eastAsia="Arial Narrow" w:hAnsiTheme="minorHAnsi" w:cstheme="minorHAnsi"/>
          <w:spacing w:val="4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X </w:t>
      </w:r>
      <w:r w:rsidRPr="008F7A19">
        <w:rPr>
          <w:rFonts w:asciiTheme="minorHAnsi" w:eastAsia="Arial Narrow" w:hAnsiTheme="minorHAnsi" w:cstheme="minorHAnsi"/>
          <w:spacing w:val="3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| </w:t>
      </w:r>
      <w:r w:rsidRPr="008F7A1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hyperlink r:id="rId8">
        <w:r w:rsidRPr="008F7A19">
          <w:rPr>
            <w:rFonts w:asciiTheme="minorHAnsi" w:eastAsia="Arial Narrow" w:hAnsiTheme="minorHAnsi" w:cstheme="minorHAnsi"/>
            <w:spacing w:val="3"/>
            <w:w w:val="105"/>
            <w:sz w:val="22"/>
            <w:szCs w:val="22"/>
          </w:rPr>
          <w:t>x</w:t>
        </w:r>
        <w:r w:rsidRPr="008F7A19">
          <w:rPr>
            <w:rFonts w:asciiTheme="minorHAnsi" w:eastAsia="Arial Narrow" w:hAnsiTheme="minorHAnsi" w:cstheme="minorHAnsi"/>
            <w:spacing w:val="1"/>
            <w:w w:val="105"/>
            <w:sz w:val="22"/>
            <w:szCs w:val="22"/>
          </w:rPr>
          <w:t>x</w:t>
        </w:r>
        <w:r w:rsidRPr="008F7A19">
          <w:rPr>
            <w:rFonts w:asciiTheme="minorHAnsi" w:eastAsia="Arial Narrow" w:hAnsiTheme="minorHAnsi" w:cstheme="minorHAnsi"/>
            <w:spacing w:val="3"/>
            <w:w w:val="105"/>
            <w:sz w:val="22"/>
            <w:szCs w:val="22"/>
          </w:rPr>
          <w:t>xxx</w:t>
        </w:r>
        <w:r w:rsidRPr="008F7A19">
          <w:rPr>
            <w:rFonts w:asciiTheme="minorHAnsi" w:eastAsia="Arial Narrow" w:hAnsiTheme="minorHAnsi" w:cstheme="minorHAnsi"/>
            <w:spacing w:val="1"/>
            <w:w w:val="105"/>
            <w:sz w:val="22"/>
            <w:szCs w:val="22"/>
          </w:rPr>
          <w:t>x</w:t>
        </w:r>
        <w:r w:rsidRPr="008F7A19">
          <w:rPr>
            <w:rFonts w:asciiTheme="minorHAnsi" w:eastAsia="Arial Narrow" w:hAnsiTheme="minorHAnsi" w:cstheme="minorHAnsi"/>
            <w:spacing w:val="3"/>
            <w:w w:val="105"/>
            <w:sz w:val="22"/>
            <w:szCs w:val="22"/>
          </w:rPr>
          <w:t>x</w:t>
        </w:r>
        <w:r w:rsidRPr="008F7A19">
          <w:rPr>
            <w:rFonts w:asciiTheme="minorHAnsi" w:eastAsia="Arial Narrow" w:hAnsiTheme="minorHAnsi" w:cstheme="minorHAnsi"/>
            <w:spacing w:val="4"/>
            <w:w w:val="105"/>
            <w:sz w:val="22"/>
            <w:szCs w:val="22"/>
          </w:rPr>
          <w:t>@and</w:t>
        </w:r>
        <w:r w:rsidRPr="008F7A19">
          <w:rPr>
            <w:rFonts w:asciiTheme="minorHAnsi" w:eastAsia="Arial Narrow" w:hAnsiTheme="minorHAnsi" w:cstheme="minorHAnsi"/>
            <w:w w:val="105"/>
            <w:sz w:val="22"/>
            <w:szCs w:val="22"/>
          </w:rPr>
          <w:t>r</w:t>
        </w:r>
        <w:r w:rsidRPr="008F7A19">
          <w:rPr>
            <w:rFonts w:asciiTheme="minorHAnsi" w:eastAsia="Arial Narrow" w:hAnsiTheme="minorHAnsi" w:cstheme="minorHAnsi"/>
            <w:spacing w:val="4"/>
            <w:w w:val="105"/>
            <w:sz w:val="22"/>
            <w:szCs w:val="22"/>
          </w:rPr>
          <w:t>e</w:t>
        </w:r>
        <w:r w:rsidRPr="008F7A19">
          <w:rPr>
            <w:rFonts w:asciiTheme="minorHAnsi" w:eastAsia="Arial Narrow" w:hAnsiTheme="minorHAnsi" w:cstheme="minorHAnsi"/>
            <w:spacing w:val="2"/>
            <w:w w:val="105"/>
            <w:sz w:val="22"/>
            <w:szCs w:val="22"/>
          </w:rPr>
          <w:t>w.</w:t>
        </w:r>
        <w:r w:rsidRPr="008F7A19">
          <w:rPr>
            <w:rFonts w:asciiTheme="minorHAnsi" w:eastAsia="Arial Narrow" w:hAnsiTheme="minorHAnsi" w:cstheme="minorHAnsi"/>
            <w:spacing w:val="3"/>
            <w:w w:val="105"/>
            <w:sz w:val="22"/>
            <w:szCs w:val="22"/>
          </w:rPr>
          <w:t>c</w:t>
        </w:r>
        <w:r w:rsidRPr="008F7A19">
          <w:rPr>
            <w:rFonts w:asciiTheme="minorHAnsi" w:eastAsia="Arial Narrow" w:hAnsiTheme="minorHAnsi" w:cstheme="minorHAnsi"/>
            <w:spacing w:val="6"/>
            <w:w w:val="105"/>
            <w:sz w:val="22"/>
            <w:szCs w:val="22"/>
          </w:rPr>
          <w:t>m</w:t>
        </w:r>
        <w:r w:rsidRPr="008F7A19">
          <w:rPr>
            <w:rFonts w:asciiTheme="minorHAnsi" w:eastAsia="Arial Narrow" w:hAnsiTheme="minorHAnsi" w:cstheme="minorHAnsi"/>
            <w:spacing w:val="1"/>
            <w:w w:val="105"/>
            <w:sz w:val="22"/>
            <w:szCs w:val="22"/>
          </w:rPr>
          <w:t>u</w:t>
        </w:r>
        <w:r w:rsidRPr="008F7A19">
          <w:rPr>
            <w:rFonts w:asciiTheme="minorHAnsi" w:eastAsia="Arial Narrow" w:hAnsiTheme="minorHAnsi" w:cstheme="minorHAnsi"/>
            <w:spacing w:val="2"/>
            <w:w w:val="105"/>
            <w:sz w:val="22"/>
            <w:szCs w:val="22"/>
          </w:rPr>
          <w:t>.</w:t>
        </w:r>
        <w:r w:rsidRPr="008F7A19">
          <w:rPr>
            <w:rFonts w:asciiTheme="minorHAnsi" w:eastAsia="Arial Narrow" w:hAnsiTheme="minorHAnsi" w:cstheme="minorHAnsi"/>
            <w:spacing w:val="4"/>
            <w:w w:val="105"/>
            <w:sz w:val="22"/>
            <w:szCs w:val="22"/>
          </w:rPr>
          <w:t>ed</w:t>
        </w:r>
        <w:r w:rsidRPr="008F7A19">
          <w:rPr>
            <w:rFonts w:asciiTheme="minorHAnsi" w:eastAsia="Arial Narrow" w:hAnsiTheme="minorHAnsi" w:cstheme="minorHAnsi"/>
            <w:w w:val="105"/>
            <w:sz w:val="22"/>
            <w:szCs w:val="22"/>
          </w:rPr>
          <w:t>u</w:t>
        </w:r>
        <w:r w:rsidRPr="008F7A19">
          <w:rPr>
            <w:rFonts w:asciiTheme="minorHAnsi" w:eastAsia="Arial Narrow" w:hAnsiTheme="minorHAnsi" w:cstheme="minorHAnsi"/>
            <w:spacing w:val="30"/>
            <w:w w:val="105"/>
            <w:sz w:val="22"/>
            <w:szCs w:val="22"/>
          </w:rPr>
          <w:t xml:space="preserve"> </w:t>
        </w:r>
        <w:r w:rsidRPr="008F7A19">
          <w:rPr>
            <w:rFonts w:asciiTheme="minorHAnsi" w:eastAsia="Arial Narrow" w:hAnsiTheme="minorHAnsi" w:cstheme="minorHAnsi"/>
            <w:sz w:val="22"/>
            <w:szCs w:val="22"/>
          </w:rPr>
          <w:t>|</w:t>
        </w:r>
      </w:hyperlink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(X</w:t>
      </w:r>
      <w:r w:rsidRPr="008F7A19">
        <w:rPr>
          <w:rFonts w:asciiTheme="minorHAnsi" w:eastAsia="Arial Narrow" w:hAnsiTheme="minorHAnsi" w:cstheme="minorHAnsi"/>
          <w:spacing w:val="4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)</w:t>
      </w:r>
      <w:r w:rsidRPr="008F7A1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4"/>
          <w:w w:val="106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2"/>
          <w:w w:val="106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4"/>
          <w:w w:val="106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2"/>
          <w:w w:val="107"/>
          <w:sz w:val="22"/>
          <w:szCs w:val="22"/>
        </w:rPr>
        <w:t>-</w:t>
      </w:r>
      <w:r w:rsidRPr="008F7A19">
        <w:rPr>
          <w:rFonts w:asciiTheme="minorHAnsi" w:eastAsia="Arial Narrow" w:hAnsiTheme="minorHAnsi" w:cstheme="minorHAnsi"/>
          <w:spacing w:val="2"/>
          <w:w w:val="106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4"/>
          <w:w w:val="106"/>
          <w:sz w:val="22"/>
          <w:szCs w:val="22"/>
        </w:rPr>
        <w:t>XX</w:t>
      </w:r>
      <w:r w:rsidRPr="008F7A19">
        <w:rPr>
          <w:rFonts w:asciiTheme="minorHAnsi" w:eastAsia="Arial Narrow" w:hAnsiTheme="minorHAnsi" w:cstheme="minorHAnsi"/>
          <w:w w:val="106"/>
          <w:sz w:val="22"/>
          <w:szCs w:val="22"/>
        </w:rPr>
        <w:t>X</w:t>
      </w:r>
    </w:p>
    <w:p w14:paraId="31E880CA" w14:textId="77777777" w:rsidR="00D63BB7" w:rsidRPr="008F7A19" w:rsidRDefault="00D63BB7" w:rsidP="008F7A1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FA1A238" w14:textId="77777777" w:rsidR="00D63BB7" w:rsidRPr="008F7A19" w:rsidRDefault="004B5F72" w:rsidP="008F7A19">
      <w:pPr>
        <w:ind w:left="1853" w:right="4735" w:hanging="1733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CA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ION               </w:t>
      </w:r>
      <w:r w:rsidRPr="008F7A19">
        <w:rPr>
          <w:rFonts w:asciiTheme="minorHAnsi" w:eastAsia="Arial Narrow" w:hAnsiTheme="minorHAnsi" w:cstheme="minorHAnsi"/>
          <w:b/>
          <w:spacing w:val="2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2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ll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vers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b/>
          <w:spacing w:val="2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(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U)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sb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h,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 xml:space="preserve">PA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ach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of</w:t>
      </w:r>
      <w:r w:rsidRPr="008F7A1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he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ca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nee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g,</w:t>
      </w:r>
      <w:r w:rsidRPr="008F7A1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ay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2017</w:t>
      </w:r>
    </w:p>
    <w:p w14:paraId="36D91A35" w14:textId="77777777" w:rsidR="00D63BB7" w:rsidRPr="008F7A19" w:rsidRDefault="004B5F72" w:rsidP="008F7A19">
      <w:pPr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iti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al</w:t>
      </w:r>
      <w:r w:rsidRPr="008F7A1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j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al</w:t>
      </w:r>
      <w:r w:rsidRPr="008F7A19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ne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ng</w:t>
      </w:r>
    </w:p>
    <w:p w14:paraId="41CF3141" w14:textId="77777777" w:rsidR="00D63BB7" w:rsidRPr="008F7A19" w:rsidRDefault="004B5F72" w:rsidP="008F7A19">
      <w:pPr>
        <w:spacing w:before="10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ve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GP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A:</w:t>
      </w:r>
      <w:r w:rsidRPr="008F7A1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3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.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1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5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/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4</w:t>
      </w:r>
      <w:r w:rsidRPr="008F7A19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.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0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0</w:t>
      </w:r>
    </w:p>
    <w:p w14:paraId="44A167D3" w14:textId="77777777" w:rsidR="00D63BB7" w:rsidRPr="008F7A19" w:rsidRDefault="00D63BB7" w:rsidP="008F7A1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F18E1FD" w14:textId="77777777" w:rsidR="00D63BB7" w:rsidRPr="008F7A19" w:rsidRDefault="004B5F72" w:rsidP="008F7A19">
      <w:pPr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:</w:t>
      </w:r>
      <w:r w:rsidRPr="008F7A19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of</w:t>
      </w:r>
      <w:r w:rsidRPr="008F7A1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’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st</w:t>
      </w:r>
      <w:r w:rsidRPr="008F7A1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PA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3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.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7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5</w:t>
      </w:r>
      <w:r w:rsidRPr="008F7A1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ove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)</w:t>
      </w:r>
      <w:r w:rsidRPr="008F7A1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–</w:t>
      </w:r>
      <w:r w:rsidRPr="008F7A1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2013</w:t>
      </w:r>
    </w:p>
    <w:p w14:paraId="78A2AD07" w14:textId="77777777" w:rsidR="00D63BB7" w:rsidRPr="008F7A19" w:rsidRDefault="004B5F72" w:rsidP="008F7A19">
      <w:pPr>
        <w:spacing w:before="13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ve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oc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–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2014</w:t>
      </w:r>
    </w:p>
    <w:p w14:paraId="13D4EB25" w14:textId="77777777" w:rsidR="00D63BB7" w:rsidRPr="008F7A19" w:rsidRDefault="004B5F72" w:rsidP="008F7A19">
      <w:pPr>
        <w:spacing w:before="10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La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al</w:t>
      </w:r>
      <w:r w:rsidRPr="008F7A1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</w:t>
      </w:r>
      <w:r w:rsidRPr="008F7A1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–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4</w:t>
      </w:r>
      <w:r w:rsidRPr="008F7A1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–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2015</w:t>
      </w:r>
    </w:p>
    <w:p w14:paraId="6A4D98D2" w14:textId="77777777" w:rsidR="00D63BB7" w:rsidRPr="008F7A19" w:rsidRDefault="00D63BB7" w:rsidP="008F7A19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DEC9AD6" w14:textId="77777777" w:rsidR="00D63BB7" w:rsidRPr="008F7A19" w:rsidRDefault="004B5F72" w:rsidP="008F7A19">
      <w:pPr>
        <w:ind w:left="120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LE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ANT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                 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10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8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pacing w:val="10"/>
          <w:sz w:val="22"/>
          <w:szCs w:val="22"/>
        </w:rPr>
        <w:t>ati</w:t>
      </w:r>
      <w:r w:rsidRPr="008F7A19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-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idland,</w:t>
      </w:r>
      <w:r w:rsidRPr="008F7A19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I</w:t>
      </w:r>
    </w:p>
    <w:p w14:paraId="38FCE8D2" w14:textId="77777777" w:rsidR="00D63BB7" w:rsidRPr="008F7A19" w:rsidRDefault="004B5F72" w:rsidP="008F7A19">
      <w:pPr>
        <w:ind w:left="120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RI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NCE             </w:t>
      </w:r>
      <w:r w:rsidRPr="008F7A19">
        <w:rPr>
          <w:rFonts w:asciiTheme="minorHAnsi" w:eastAsia="Arial Narrow" w:hAnsiTheme="minorHAnsi" w:cstheme="minorHAnsi"/>
          <w:b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oduct</w:t>
      </w:r>
      <w:r w:rsidRPr="008F7A19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Develop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ent</w:t>
      </w:r>
      <w:r w:rsidRPr="008F7A19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Inte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n,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2015</w:t>
      </w:r>
    </w:p>
    <w:p w14:paraId="597C9B67" w14:textId="77777777" w:rsidR="00D63BB7" w:rsidRPr="008F7A19" w:rsidRDefault="004B5F72" w:rsidP="008F7A19">
      <w:pPr>
        <w:spacing w:before="20"/>
        <w:ind w:left="2011" w:right="83" w:hanging="180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Conducted</w:t>
      </w:r>
      <w:r w:rsidRPr="008F7A19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solution</w:t>
      </w:r>
      <w:r w:rsidRPr="008F7A19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po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iza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ion</w:t>
      </w:r>
      <w:r w:rsidRPr="008F7A19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eaction</w:t>
      </w:r>
      <w:r w:rsidRPr="008F7A19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in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which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ber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of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key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ocess</w:t>
      </w:r>
      <w:r w:rsidRPr="008F7A19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fo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ulation</w:t>
      </w:r>
      <w:r w:rsidRPr="008F7A19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va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bles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we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exa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ined to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dete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ine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their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influence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poly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uctu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</w:p>
    <w:p w14:paraId="1C629377" w14:textId="77777777" w:rsidR="00D63BB7" w:rsidRPr="008F7A19" w:rsidRDefault="004B5F72" w:rsidP="008F7A19">
      <w:pPr>
        <w:ind w:left="183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Ope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ated</w:t>
      </w:r>
      <w:r w:rsidRPr="008F7A19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both</w:t>
      </w:r>
      <w:r w:rsidRPr="008F7A19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all</w:t>
      </w:r>
      <w:r w:rsidRPr="008F7A19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(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lab)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inte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rm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ediate</w:t>
      </w:r>
      <w:r w:rsidRPr="008F7A19">
        <w:rPr>
          <w:rFonts w:asciiTheme="minorHAnsi" w:eastAsia="Arial Narrow" w:hAnsiTheme="minorHAnsi" w:cstheme="minorHAnsi"/>
          <w:spacing w:val="-9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size</w:t>
      </w:r>
      <w:r w:rsidRPr="008F7A19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eacto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to</w:t>
      </w:r>
      <w:r w:rsidRPr="008F7A1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gain insight</w:t>
      </w:r>
      <w:r w:rsidRPr="008F7A19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scalab</w:t>
      </w:r>
      <w:r w:rsidRPr="008F7A19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lity</w:t>
      </w:r>
    </w:p>
    <w:p w14:paraId="0CBFF5EE" w14:textId="77777777" w:rsidR="00D63BB7" w:rsidRPr="008F7A19" w:rsidRDefault="004B5F72" w:rsidP="008F7A19">
      <w:pPr>
        <w:ind w:left="1832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Docu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ented</w:t>
      </w:r>
      <w:r w:rsidRPr="008F7A19">
        <w:rPr>
          <w:rFonts w:asciiTheme="minorHAnsi" w:eastAsia="Arial Narrow" w:hAnsiTheme="minorHAnsi" w:cstheme="minorHAnsi"/>
          <w:spacing w:val="-9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key</w:t>
      </w:r>
      <w:r w:rsidRPr="008F7A19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findings</w:t>
      </w:r>
      <w:r w:rsidRPr="008F7A19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in</w:t>
      </w:r>
      <w:r w:rsidRPr="008F7A1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al</w:t>
      </w:r>
      <w:r w:rsidRPr="008F7A19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esentation</w:t>
      </w:r>
      <w:r w:rsidRPr="008F7A19">
        <w:rPr>
          <w:rFonts w:asciiTheme="minorHAnsi" w:eastAsia="Arial Narrow" w:hAnsiTheme="minorHAnsi" w:cstheme="minorHAnsi"/>
          <w:spacing w:val="-9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technical</w:t>
      </w:r>
      <w:r w:rsidRPr="008F7A19">
        <w:rPr>
          <w:rFonts w:asciiTheme="minorHAnsi" w:eastAsia="Arial Narrow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3"/>
          <w:position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</w:p>
    <w:p w14:paraId="3B4A59B1" w14:textId="77777777" w:rsidR="00D63BB7" w:rsidRPr="008F7A19" w:rsidRDefault="00D63BB7" w:rsidP="008F7A19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E5FB7EA" w14:textId="77777777" w:rsidR="00D63BB7" w:rsidRPr="008F7A19" w:rsidRDefault="004B5F72" w:rsidP="008F7A19">
      <w:pPr>
        <w:ind w:left="120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RO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J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S                  C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ical</w:t>
      </w:r>
      <w:r w:rsidRPr="008F7A19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cess</w:t>
      </w:r>
      <w:r w:rsidRPr="008F7A19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ys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si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b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Fa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2015</w:t>
      </w:r>
    </w:p>
    <w:p w14:paraId="291F52F7" w14:textId="77777777" w:rsidR="00D63BB7" w:rsidRPr="008F7A19" w:rsidRDefault="004B5F72" w:rsidP="008F7A19">
      <w:pPr>
        <w:ind w:left="183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oposed</w:t>
      </w:r>
      <w:r w:rsidRPr="008F7A19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eli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ina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design</w:t>
      </w:r>
      <w:r w:rsidRPr="008F7A19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for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ethylene</w:t>
      </w:r>
      <w:r w:rsidRPr="008F7A19">
        <w:rPr>
          <w:rFonts w:asciiTheme="minorHAnsi" w:eastAsia="Arial Narrow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hyd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ation</w:t>
      </w:r>
      <w:r w:rsidRPr="008F7A19">
        <w:rPr>
          <w:rFonts w:asciiTheme="minorHAnsi" w:eastAsia="Arial Narrow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plant</w:t>
      </w:r>
      <w:r w:rsidRPr="008F7A19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bas</w:t>
      </w:r>
      <w:r w:rsidRPr="008F7A19">
        <w:rPr>
          <w:rFonts w:asciiTheme="minorHAnsi" w:eastAsia="Arial Narrow" w:hAnsiTheme="minorHAnsi" w:cstheme="minorHAnsi"/>
          <w:spacing w:val="3"/>
          <w:position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extensive</w:t>
      </w:r>
      <w:r w:rsidRPr="008F7A19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lite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eview</w:t>
      </w:r>
    </w:p>
    <w:p w14:paraId="31BEA818" w14:textId="77777777" w:rsidR="00D63BB7" w:rsidRPr="008F7A19" w:rsidRDefault="004B5F72" w:rsidP="008F7A19">
      <w:pPr>
        <w:spacing w:before="1"/>
        <w:ind w:left="183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Const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ucted</w:t>
      </w:r>
      <w:r w:rsidRPr="008F7A19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flowsheet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in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spen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for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accu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ate</w:t>
      </w:r>
      <w:r w:rsidRPr="008F7A19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ass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ene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gy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balances</w:t>
      </w:r>
    </w:p>
    <w:p w14:paraId="7A437CCD" w14:textId="77777777" w:rsidR="00D63BB7" w:rsidRPr="008F7A19" w:rsidRDefault="004B5F72" w:rsidP="008F7A19">
      <w:pPr>
        <w:ind w:left="1832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axi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ized</w:t>
      </w:r>
      <w:r w:rsidRPr="008F7A19">
        <w:rPr>
          <w:rFonts w:asciiTheme="minorHAnsi" w:eastAsia="Arial Narrow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ene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gy</w:t>
      </w:r>
      <w:r w:rsidRPr="008F7A19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efficien</w:t>
      </w:r>
      <w:r w:rsidRPr="008F7A19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of</w:t>
      </w:r>
      <w:r w:rsidRPr="008F7A1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ant</w:t>
      </w:r>
      <w:r w:rsidRPr="008F7A19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with</w:t>
      </w:r>
      <w:r w:rsidRPr="008F7A19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heat</w:t>
      </w:r>
      <w:r w:rsidRPr="008F7A19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integ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ation</w:t>
      </w:r>
    </w:p>
    <w:p w14:paraId="0A17CDBF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E3CC2DF" w14:textId="77777777" w:rsidR="00D63BB7" w:rsidRPr="008F7A19" w:rsidRDefault="004B5F72" w:rsidP="008F7A19">
      <w:pPr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te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Co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nt</w:t>
      </w:r>
      <w:r w:rsidRPr="008F7A19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b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reat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ne</w:t>
      </w:r>
      <w:r w:rsidRPr="008F7A19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ys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j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ect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str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b/>
          <w:spacing w:val="2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2015</w:t>
      </w:r>
    </w:p>
    <w:p w14:paraId="0C0CBE7B" w14:textId="77777777" w:rsidR="00D63BB7" w:rsidRPr="008F7A19" w:rsidRDefault="004B5F72" w:rsidP="008F7A19">
      <w:pPr>
        <w:spacing w:before="13"/>
        <w:ind w:left="2033" w:right="219" w:hanging="180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gne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exe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cu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expe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nt</w:t>
      </w:r>
      <w:r w:rsidRPr="008F7A1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co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nt</w:t>
      </w:r>
      <w:r w:rsidRPr="008F7A1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va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us</w:t>
      </w:r>
      <w:r w:rsidRPr="008F7A1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mi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oug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us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of</w:t>
      </w:r>
      <w:r w:rsidRPr="008F7A1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 xml:space="preserve">a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eve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phas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(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of</w:t>
      </w:r>
      <w:r w:rsidRPr="008F7A1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ou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s)</w:t>
      </w:r>
    </w:p>
    <w:p w14:paraId="5FF42383" w14:textId="77777777" w:rsidR="00D63BB7" w:rsidRPr="008F7A19" w:rsidRDefault="00D63BB7" w:rsidP="008F7A1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4034696" w14:textId="77777777" w:rsidR="00D63BB7" w:rsidRPr="008F7A19" w:rsidRDefault="004B5F72" w:rsidP="008F7A19">
      <w:pPr>
        <w:ind w:left="1853" w:right="3628" w:hanging="1733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HIP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             </w:t>
      </w:r>
      <w:r w:rsidRPr="008F7A19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ars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b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ll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vers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sbu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h,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 xml:space="preserve">PA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ns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pe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20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13</w:t>
      </w:r>
      <w:r w:rsidRPr="008F7A1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–</w:t>
      </w:r>
      <w:r w:rsidRPr="008F7A19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es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ent</w:t>
      </w:r>
    </w:p>
    <w:p w14:paraId="7CB7B4D7" w14:textId="77777777" w:rsidR="00D63BB7" w:rsidRPr="008F7A19" w:rsidRDefault="004B5F72" w:rsidP="008F7A19">
      <w:pPr>
        <w:spacing w:before="3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35</w:t>
      </w:r>
      <w:r w:rsidRPr="008F7A1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che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st</w:t>
      </w:r>
      <w:r w:rsidRPr="008F7A1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sea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eco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32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4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seasons</w:t>
      </w:r>
    </w:p>
    <w:p w14:paraId="2EA19FD5" w14:textId="77777777" w:rsidR="00D63BB7" w:rsidRPr="008F7A19" w:rsidRDefault="004B5F72" w:rsidP="008F7A19">
      <w:pPr>
        <w:spacing w:before="11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ed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3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2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01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3</w:t>
      </w:r>
      <w:r w:rsidRPr="008F7A1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ve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sso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UA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A)</w:t>
      </w:r>
      <w:r w:rsidRPr="008F7A1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Tou</w:t>
      </w:r>
      <w:r w:rsidRPr="008F7A1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nt</w:t>
      </w:r>
    </w:p>
    <w:p w14:paraId="097D6E72" w14:textId="77777777" w:rsidR="00D63BB7" w:rsidRPr="008F7A19" w:rsidRDefault="00D63BB7" w:rsidP="008F7A19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C02CA81" w14:textId="77777777" w:rsidR="00D63BB7" w:rsidRPr="008F7A19" w:rsidRDefault="004B5F72" w:rsidP="008F7A19">
      <w:pPr>
        <w:ind w:left="1853" w:right="2076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es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1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taff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b/>
          <w:spacing w:val="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Do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ert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artm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vers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itt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sbu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h,</w:t>
      </w:r>
      <w:r w:rsidRPr="008F7A19">
        <w:rPr>
          <w:rFonts w:asciiTheme="minorHAnsi" w:eastAsia="Arial Narrow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w w:val="103"/>
          <w:sz w:val="22"/>
          <w:szCs w:val="22"/>
        </w:rPr>
        <w:t xml:space="preserve">A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nt</w:t>
      </w:r>
      <w:r w:rsidRPr="008F7A1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ant</w:t>
      </w:r>
      <w:r w:rsidRPr="008F7A1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RA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)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5</w:t>
      </w:r>
      <w:r w:rsidRPr="008F7A1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–</w:t>
      </w:r>
      <w:r w:rsidRPr="008F7A19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ese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nt</w:t>
      </w:r>
    </w:p>
    <w:p w14:paraId="021F8E75" w14:textId="77777777" w:rsidR="00D63BB7" w:rsidRPr="008F7A19" w:rsidRDefault="004B5F72" w:rsidP="008F7A19">
      <w:pPr>
        <w:spacing w:before="3"/>
        <w:ind w:left="2033" w:right="833" w:hanging="180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bo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wi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5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al</w:t>
      </w:r>
      <w:r w:rsidRPr="008F7A1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if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up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ass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en</w:t>
      </w:r>
      <w:r w:rsidRPr="008F7A19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 xml:space="preserve">by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ho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de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suppo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sh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</w:p>
    <w:p w14:paraId="0FA8DEF2" w14:textId="77777777" w:rsidR="00D63BB7" w:rsidRPr="008F7A19" w:rsidRDefault="004B5F72" w:rsidP="008F7A19">
      <w:pPr>
        <w:spacing w:before="1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genc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3</w:t>
      </w:r>
      <w:r w:rsidRPr="008F7A19">
        <w:rPr>
          <w:rFonts w:asciiTheme="minorHAnsi" w:eastAsia="Arial Narrow" w:hAnsiTheme="minorHAnsi" w:cstheme="minorHAnsi"/>
          <w:spacing w:val="23"/>
          <w:w w:val="102"/>
          <w:sz w:val="22"/>
          <w:szCs w:val="22"/>
        </w:rPr>
        <w:t>5</w:t>
      </w:r>
      <w:r w:rsidRPr="008F7A1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de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</w:p>
    <w:p w14:paraId="5C7DA57C" w14:textId="77777777" w:rsidR="00D63BB7" w:rsidRPr="008F7A19" w:rsidRDefault="00D63BB7" w:rsidP="008F7A1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B426009" w14:textId="77777777" w:rsidR="00D63BB7" w:rsidRPr="008F7A19" w:rsidRDefault="004B5F72" w:rsidP="008F7A19">
      <w:pPr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Hi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st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/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ect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ns</w:t>
      </w:r>
      <w:r w:rsidRPr="008F7A19">
        <w:rPr>
          <w:rFonts w:asciiTheme="minorHAnsi" w:eastAsia="Arial Narrow" w:hAnsiTheme="minorHAnsi" w:cstheme="minorHAnsi"/>
          <w:b/>
          <w:spacing w:val="3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bda</w:t>
      </w:r>
      <w:r w:rsidRPr="008F7A19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at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Hon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or</w:t>
      </w:r>
      <w:r w:rsidRPr="008F7A19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ety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2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0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4</w:t>
      </w:r>
      <w:r w:rsidRPr="008F7A1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–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9"/>
          <w:w w:val="10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0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15</w:t>
      </w:r>
    </w:p>
    <w:p w14:paraId="1C6B18E1" w14:textId="77777777" w:rsidR="00D63BB7" w:rsidRPr="008F7A19" w:rsidRDefault="004B5F72" w:rsidP="008F7A19">
      <w:pPr>
        <w:spacing w:before="30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of</w:t>
      </w:r>
      <w:r w:rsidRPr="008F7A1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mmit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nco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esh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ev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ap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li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ons</w:t>
      </w:r>
    </w:p>
    <w:p w14:paraId="53A640E2" w14:textId="77777777" w:rsidR="00D63BB7" w:rsidRPr="008F7A19" w:rsidRDefault="004B5F72" w:rsidP="008F7A19">
      <w:pPr>
        <w:spacing w:before="13"/>
        <w:ind w:left="2033" w:right="1065" w:hanging="180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ge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ni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son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al</w:t>
      </w:r>
      <w:r w:rsidRPr="008F7A1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mit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ee</w:t>
      </w:r>
      <w:r w:rsidRPr="008F7A1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odu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phy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al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 xml:space="preserve">al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adve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se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even</w:t>
      </w:r>
      <w:r w:rsidRPr="008F7A19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</w:p>
    <w:p w14:paraId="2C141371" w14:textId="77777777" w:rsidR="00D63BB7" w:rsidRPr="008F7A19" w:rsidRDefault="00D63BB7" w:rsidP="008F7A1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93A9AC3" w14:textId="77777777" w:rsidR="00D63BB7" w:rsidRPr="008F7A19" w:rsidRDefault="004B5F72" w:rsidP="008F7A19">
      <w:pPr>
        <w:ind w:left="1874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ac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ili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tat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b/>
          <w:spacing w:val="2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b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da</w:t>
      </w:r>
      <w:r w:rsidRPr="008F7A19">
        <w:rPr>
          <w:rFonts w:asciiTheme="minorHAnsi" w:eastAsia="Arial Narrow" w:hAnsiTheme="minorHAnsi" w:cstheme="minorHAnsi"/>
          <w:b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Hug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b/>
          <w:spacing w:val="1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O’B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ou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b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ea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er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b/>
          <w:spacing w:val="2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(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Y)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4</w:t>
      </w:r>
      <w:r w:rsidRPr="008F7A1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24"/>
          <w:w w:val="102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0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15</w:t>
      </w:r>
    </w:p>
    <w:p w14:paraId="784FF3F7" w14:textId="77777777" w:rsidR="00D63BB7" w:rsidRPr="008F7A19" w:rsidRDefault="004B5F72" w:rsidP="008F7A19">
      <w:pPr>
        <w:spacing w:before="49"/>
        <w:ind w:left="2033" w:right="690" w:hanging="180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8F7A1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upe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up</w:t>
      </w:r>
      <w:r w:rsidRPr="008F7A1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of</w:t>
      </w:r>
      <w:r w:rsidRPr="008F7A1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0</w:t>
      </w:r>
      <w:r w:rsidRPr="008F7A1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bassado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scho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ol</w:t>
      </w:r>
      <w:r w:rsidRPr="008F7A1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sopho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)</w:t>
      </w:r>
      <w:r w:rsidRPr="008F7A1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va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of</w:t>
      </w:r>
      <w:r w:rsidRPr="008F7A1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 xml:space="preserve">ng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ade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du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nu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al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HO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BY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Lead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0"/>
          <w:w w:val="10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1"/>
          <w:w w:val="10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ence</w:t>
      </w:r>
    </w:p>
    <w:p w14:paraId="2E4F55B9" w14:textId="77777777" w:rsidR="00D63BB7" w:rsidRPr="008F7A19" w:rsidRDefault="004B5F72" w:rsidP="008F7A19">
      <w:pPr>
        <w:spacing w:before="1"/>
        <w:ind w:left="1853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ene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pas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2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ilit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ul</w:t>
      </w:r>
      <w:r w:rsidRPr="008F7A1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ou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scus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ons</w:t>
      </w:r>
    </w:p>
    <w:p w14:paraId="349871F3" w14:textId="77777777" w:rsidR="00D63BB7" w:rsidRPr="008F7A19" w:rsidRDefault="00D63BB7" w:rsidP="008F7A1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75845A7" w14:textId="77777777" w:rsidR="00D63BB7" w:rsidRPr="008F7A19" w:rsidRDefault="004B5F72" w:rsidP="008F7A19">
      <w:pPr>
        <w:ind w:left="120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KI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LL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S                       </w:t>
      </w:r>
      <w:r w:rsidRPr="008F7A19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es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/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are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:</w:t>
      </w:r>
      <w:r w:rsidRPr="008F7A19">
        <w:rPr>
          <w:rFonts w:asciiTheme="minorHAnsi" w:eastAsia="Arial Narrow" w:hAnsiTheme="minorHAnsi" w:cstheme="minorHAnsi"/>
          <w:b/>
          <w:spacing w:val="3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/CS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S,</w:t>
      </w:r>
      <w:r w:rsidRPr="008F7A1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Ja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on,</w:t>
      </w:r>
      <w:r w:rsidRPr="008F7A1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MA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TL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B,</w:t>
      </w:r>
      <w:r w:rsidRPr="008F7A19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w w:val="103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spen</w:t>
      </w:r>
    </w:p>
    <w:p w14:paraId="7074F15B" w14:textId="77777777" w:rsidR="00D63BB7" w:rsidRPr="008F7A19" w:rsidRDefault="004B5F72" w:rsidP="008F7A19">
      <w:pPr>
        <w:spacing w:before="13"/>
        <w:ind w:left="1848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ra</w:t>
      </w:r>
      <w:r w:rsidRPr="008F7A19">
        <w:rPr>
          <w:rFonts w:asciiTheme="minorHAnsi" w:eastAsia="Arial Narrow" w:hAnsiTheme="minorHAnsi" w:cstheme="minorHAnsi"/>
          <w:b/>
          <w:spacing w:val="4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ry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:</w:t>
      </w:r>
      <w:r w:rsidRPr="008F7A19">
        <w:rPr>
          <w:rFonts w:asciiTheme="minorHAnsi" w:eastAsia="Arial Narrow" w:hAnsiTheme="minorHAnsi" w:cstheme="minorHAnsi"/>
          <w:b/>
          <w:spacing w:val="2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HP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UV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-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s,</w:t>
      </w:r>
      <w:r w:rsidRPr="008F7A1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bso</w:t>
      </w:r>
      <w:r w:rsidRPr="008F7A19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w w:val="102"/>
          <w:sz w:val="22"/>
          <w:szCs w:val="22"/>
        </w:rPr>
        <w:t>ti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on</w:t>
      </w:r>
    </w:p>
    <w:p w14:paraId="515C1A28" w14:textId="77777777" w:rsidR="00D63BB7" w:rsidRPr="008F7A19" w:rsidRDefault="004B5F72" w:rsidP="008F7A19">
      <w:pPr>
        <w:spacing w:before="10"/>
        <w:ind w:left="1865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po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:</w:t>
      </w:r>
      <w:r w:rsidRPr="008F7A19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(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g,</w:t>
      </w:r>
      <w:r w:rsidRPr="008F7A1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nne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spea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pacing w:val="3"/>
          <w:w w:val="10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w w:val="103"/>
          <w:sz w:val="22"/>
          <w:szCs w:val="22"/>
        </w:rPr>
        <w:t>ng)</w:t>
      </w:r>
    </w:p>
    <w:p w14:paraId="55645229" w14:textId="77777777" w:rsidR="00D63BB7" w:rsidRPr="008F7A19" w:rsidRDefault="00D63BB7" w:rsidP="008F7A1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4B0E2BD" w14:textId="77777777" w:rsidR="00D63BB7" w:rsidRPr="008F7A19" w:rsidRDefault="004B5F72" w:rsidP="008F7A19">
      <w:pPr>
        <w:ind w:left="1752" w:right="4169" w:hanging="1632"/>
        <w:rPr>
          <w:rFonts w:asciiTheme="minorHAnsi" w:eastAsia="Arial Narrow" w:hAnsiTheme="minorHAnsi" w:cstheme="minorHAnsi"/>
          <w:sz w:val="22"/>
          <w:szCs w:val="22"/>
        </w:rPr>
        <w:sectPr w:rsidR="00D63BB7" w:rsidRPr="008F7A19">
          <w:pgSz w:w="12240" w:h="15840"/>
          <w:pgMar w:top="660" w:right="720" w:bottom="280" w:left="600" w:header="0" w:footer="881" w:gutter="0"/>
          <w:cols w:space="720"/>
        </w:sectPr>
      </w:pP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AC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S              </w:t>
      </w:r>
      <w:r w:rsidRPr="008F7A19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W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nee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)</w:t>
      </w:r>
      <w:r w:rsidRPr="008F7A1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–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4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–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ese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 xml:space="preserve">nt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of</w:t>
      </w:r>
      <w:r w:rsidRPr="008F7A1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CS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)</w:t>
      </w:r>
      <w:r w:rsidRPr="008F7A19">
        <w:rPr>
          <w:rFonts w:asciiTheme="minorHAnsi" w:eastAsia="Arial Narrow" w:hAnsiTheme="minorHAnsi" w:cstheme="minorHAnsi"/>
          <w:spacing w:val="2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–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201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4</w:t>
      </w:r>
      <w:r w:rsidRPr="008F7A19">
        <w:rPr>
          <w:rFonts w:asciiTheme="minorHAnsi" w:eastAsia="Arial Narrow" w:hAnsiTheme="minorHAnsi" w:cstheme="minorHAnsi"/>
          <w:spacing w:val="1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–</w:t>
      </w:r>
      <w:r w:rsidRPr="008F7A19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w w:val="103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w w:val="10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w w:val="10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 xml:space="preserve">sent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Lea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al</w:t>
      </w:r>
      <w:r w:rsidRPr="008F7A19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onse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)</w:t>
      </w:r>
      <w:r w:rsidRPr="008F7A19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–</w:t>
      </w:r>
      <w:r w:rsidRPr="008F7A19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2"/>
          <w:w w:val="102"/>
          <w:sz w:val="22"/>
          <w:szCs w:val="22"/>
        </w:rPr>
        <w:t>2014</w:t>
      </w:r>
    </w:p>
    <w:p w14:paraId="10F71919" w14:textId="77777777" w:rsidR="00D63BB7" w:rsidRPr="008F7A19" w:rsidRDefault="004B5F72" w:rsidP="008F7A19">
      <w:pPr>
        <w:spacing w:before="53"/>
        <w:ind w:left="6026" w:right="675" w:hanging="5926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lastRenderedPageBreak/>
        <w:t>B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ri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dge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Spec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r                                                      </w:t>
      </w:r>
      <w:r w:rsidRPr="008F7A19">
        <w:rPr>
          <w:rFonts w:asciiTheme="minorHAnsi" w:eastAsia="Arial Narrow" w:hAnsiTheme="minorHAnsi" w:cstheme="minorHAnsi"/>
          <w:b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anent  </w:t>
      </w:r>
      <w:r w:rsidRPr="008F7A19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ess:  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X  </w:t>
      </w:r>
      <w:r w:rsidRPr="008F7A19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eet,  </w:t>
      </w:r>
      <w:r w:rsidRPr="008F7A19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pt,  </w:t>
      </w:r>
      <w:r w:rsidRPr="008F7A19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Ci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y,  </w:t>
      </w:r>
      <w:r w:rsidRPr="008F7A19">
        <w:rPr>
          <w:rFonts w:asciiTheme="minorHAnsi" w:eastAsia="Arial Narrow" w:hAnsiTheme="minorHAnsi" w:cstheme="minorHAnsi"/>
          <w:spacing w:val="3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T  </w:t>
      </w:r>
      <w:r w:rsidRPr="008F7A19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PX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ent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ess:</w:t>
      </w:r>
      <w:r w:rsidRPr="008F7A19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ve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ue,</w:t>
      </w:r>
      <w:r w:rsidRPr="008F7A19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ittsbu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gh</w:t>
      </w:r>
      <w:r w:rsidRPr="008F7A19">
        <w:rPr>
          <w:rFonts w:asciiTheme="minorHAnsi" w:eastAsia="Arial Narrow" w:hAnsiTheme="minorHAnsi" w:cstheme="minorHAnsi"/>
          <w:spacing w:val="15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X</w:t>
      </w:r>
    </w:p>
    <w:p w14:paraId="728A7C8A" w14:textId="77777777" w:rsidR="00D63BB7" w:rsidRPr="008F7A19" w:rsidRDefault="004B5F72" w:rsidP="008F7A19">
      <w:pPr>
        <w:tabs>
          <w:tab w:val="left" w:pos="11000"/>
        </w:tabs>
        <w:spacing w:before="2"/>
        <w:ind w:left="210" w:right="568" w:firstLine="5952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: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hyperlink r:id="rId9">
        <w:r w:rsidRPr="008F7A19">
          <w:rPr>
            <w:rFonts w:asciiTheme="minorHAnsi" w:eastAsia="Arial Narrow" w:hAnsiTheme="minorHAnsi" w:cstheme="minorHAnsi"/>
            <w:sz w:val="22"/>
            <w:szCs w:val="22"/>
          </w:rPr>
          <w:t>xxxxxx@and</w:t>
        </w:r>
        <w:r w:rsidRPr="008F7A19">
          <w:rPr>
            <w:rFonts w:asciiTheme="minorHAnsi" w:eastAsia="Arial Narrow" w:hAnsiTheme="minorHAnsi" w:cstheme="minorHAnsi"/>
            <w:spacing w:val="1"/>
            <w:sz w:val="22"/>
            <w:szCs w:val="22"/>
          </w:rPr>
          <w:t>r</w:t>
        </w:r>
        <w:r w:rsidRPr="008F7A19">
          <w:rPr>
            <w:rFonts w:asciiTheme="minorHAnsi" w:eastAsia="Arial Narrow" w:hAnsiTheme="minorHAnsi" w:cstheme="minorHAnsi"/>
            <w:sz w:val="22"/>
            <w:szCs w:val="22"/>
          </w:rPr>
          <w:t>ew.c</w:t>
        </w:r>
        <w:r w:rsidRPr="008F7A19">
          <w:rPr>
            <w:rFonts w:asciiTheme="minorHAnsi" w:eastAsia="Arial Narrow" w:hAnsiTheme="minorHAnsi" w:cstheme="minorHAnsi"/>
            <w:spacing w:val="1"/>
            <w:sz w:val="22"/>
            <w:szCs w:val="22"/>
          </w:rPr>
          <w:t>m</w:t>
        </w:r>
        <w:r w:rsidRPr="008F7A19">
          <w:rPr>
            <w:rFonts w:asciiTheme="minorHAnsi" w:eastAsia="Arial Narrow" w:hAnsiTheme="minorHAnsi" w:cstheme="minorHAnsi"/>
            <w:sz w:val="22"/>
            <w:szCs w:val="22"/>
          </w:rPr>
          <w:t>u</w:t>
        </w:r>
        <w:r w:rsidRPr="008F7A19">
          <w:rPr>
            <w:rFonts w:asciiTheme="minorHAnsi" w:eastAsia="Arial Narrow" w:hAnsiTheme="minorHAnsi" w:cstheme="minorHAnsi"/>
            <w:spacing w:val="3"/>
            <w:sz w:val="22"/>
            <w:szCs w:val="22"/>
          </w:rPr>
          <w:t>.</w:t>
        </w:r>
        <w:r w:rsidRPr="008F7A19">
          <w:rPr>
            <w:rFonts w:asciiTheme="minorHAnsi" w:eastAsia="Arial Narrow" w:hAnsiTheme="minorHAnsi" w:cstheme="minorHAnsi"/>
            <w:sz w:val="22"/>
            <w:szCs w:val="22"/>
          </w:rPr>
          <w:t>edu</w:t>
        </w:r>
        <w:r w:rsidRPr="008F7A19">
          <w:rPr>
            <w:rFonts w:asciiTheme="minorHAnsi" w:eastAsia="Arial Narrow" w:hAnsiTheme="minorHAnsi" w:cstheme="minorHAnsi"/>
            <w:spacing w:val="27"/>
            <w:sz w:val="22"/>
            <w:szCs w:val="22"/>
          </w:rPr>
          <w:t xml:space="preserve"> </w:t>
        </w:r>
        <w:r w:rsidRPr="008F7A19">
          <w:rPr>
            <w:rFonts w:asciiTheme="minorHAnsi" w:eastAsia="Arial Narrow" w:hAnsiTheme="minorHAnsi" w:cstheme="minorHAnsi"/>
            <w:sz w:val="22"/>
            <w:szCs w:val="22"/>
          </w:rPr>
          <w:t>Cell:</w:t>
        </w:r>
      </w:hyperlink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XX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.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XX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>.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X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EDUCAT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ON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ab/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negie Mellon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ve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sity,</w:t>
      </w:r>
      <w:r w:rsidRPr="008F7A19">
        <w:rPr>
          <w:rFonts w:asciiTheme="minorHAnsi" w:eastAsia="Arial Narrow" w:hAnsiTheme="minorHAnsi" w:cstheme="minorHAnsi"/>
          <w:b/>
          <w:spacing w:val="-2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bur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h,</w:t>
      </w:r>
      <w:r w:rsidRPr="008F7A19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8F7A19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nticipated M</w:t>
      </w:r>
      <w:r w:rsidRPr="008F7A1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b/>
          <w:spacing w:val="-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2018</w:t>
      </w:r>
    </w:p>
    <w:p w14:paraId="45D8BDA2" w14:textId="77777777" w:rsidR="00D63BB7" w:rsidRPr="008F7A19" w:rsidRDefault="004B5F72" w:rsidP="008F7A19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</w:t>
      </w:r>
      <w:r w:rsidRPr="008F7A19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of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e;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: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ivi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 &amp;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nee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&amp;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ub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;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nor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: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obal</w:t>
      </w:r>
      <w:r w:rsidRPr="008F7A19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anag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ment</w:t>
      </w:r>
    </w:p>
    <w:p w14:paraId="26EFC14D" w14:textId="77777777" w:rsidR="00D63BB7" w:rsidRPr="008F7A19" w:rsidRDefault="004B5F72" w:rsidP="008F7A19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: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3.51;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Aw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: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’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(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2015);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ew</w:t>
      </w:r>
      <w:r w:rsidRPr="008F7A19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Aw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ard;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SHP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ho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ent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(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2015)</w:t>
      </w:r>
    </w:p>
    <w:p w14:paraId="56D76B75" w14:textId="77777777" w:rsidR="00D63BB7" w:rsidRPr="008F7A19" w:rsidRDefault="00D63BB7" w:rsidP="008F7A1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1424218" w14:textId="77777777" w:rsidR="00D63BB7" w:rsidRPr="008F7A19" w:rsidRDefault="004B5F72" w:rsidP="008F7A19">
      <w:pPr>
        <w:ind w:left="215" w:right="71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ent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al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k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ast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igh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ch</w:t>
      </w:r>
      <w:r w:rsidRPr="008F7A1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ol, </w:t>
      </w:r>
      <w:r w:rsidRPr="008F7A19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 xml:space="preserve">ed </w:t>
      </w:r>
      <w:r w:rsidRPr="008F7A19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eg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nts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 xml:space="preserve">a,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ew</w:t>
      </w:r>
      <w:r w:rsidRPr="008F7A19">
        <w:rPr>
          <w:rFonts w:asciiTheme="minorHAnsi" w:eastAsia="Arial Narrow" w:hAnsiTheme="minorHAnsi" w:cstheme="minorHAnsi"/>
          <w:spacing w:val="-2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    </w:t>
      </w:r>
      <w:r w:rsidRPr="008F7A19">
        <w:rPr>
          <w:rFonts w:asciiTheme="minorHAnsi" w:eastAsia="Arial Narrow" w:hAnsiTheme="minorHAnsi" w:cstheme="minorHAnsi"/>
          <w:spacing w:val="4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June</w:t>
      </w:r>
      <w:r w:rsidRPr="008F7A1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2014</w:t>
      </w:r>
    </w:p>
    <w:p w14:paraId="05EE5D5A" w14:textId="77777777" w:rsidR="00D63BB7" w:rsidRPr="008F7A19" w:rsidRDefault="004B5F72" w:rsidP="008F7A19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: 4.0;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ed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em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nt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ou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: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ys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us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AB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.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.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to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tat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cs</w:t>
      </w:r>
    </w:p>
    <w:p w14:paraId="247FF5E0" w14:textId="77777777" w:rsidR="00D63BB7" w:rsidRPr="008F7A19" w:rsidRDefault="004B5F72" w:rsidP="008F7A19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Aw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ard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: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tage 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undat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p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Aw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ard 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(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2014),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24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(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2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014)</w:t>
      </w:r>
    </w:p>
    <w:p w14:paraId="5C086458" w14:textId="77777777" w:rsidR="00D63BB7" w:rsidRPr="008F7A19" w:rsidRDefault="00D63BB7" w:rsidP="008F7A1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8FE793B" w14:textId="77777777" w:rsidR="00D63BB7" w:rsidRPr="008F7A19" w:rsidRDefault="004B5F72" w:rsidP="008F7A19">
      <w:pPr>
        <w:tabs>
          <w:tab w:val="left" w:pos="10960"/>
        </w:tabs>
        <w:ind w:left="171" w:right="57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w w:val="99"/>
          <w:sz w:val="22"/>
          <w:szCs w:val="22"/>
        </w:rPr>
        <w:t>ACADE</w:t>
      </w:r>
      <w:r w:rsidRPr="008F7A19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>MI</w:t>
      </w:r>
      <w:r w:rsidRPr="008F7A19">
        <w:rPr>
          <w:rFonts w:asciiTheme="minorHAnsi" w:eastAsia="Arial Narrow" w:hAnsiTheme="minorHAnsi" w:cstheme="minorHAnsi"/>
          <w:b/>
          <w:w w:val="99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pacing w:val="1"/>
          <w:w w:val="9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w w:val="99"/>
          <w:sz w:val="22"/>
          <w:szCs w:val="22"/>
        </w:rPr>
        <w:t>PRO</w:t>
      </w:r>
      <w:r w:rsidRPr="008F7A19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J</w:t>
      </w:r>
      <w:r w:rsidRPr="008F7A19">
        <w:rPr>
          <w:rFonts w:asciiTheme="minorHAnsi" w:eastAsia="Arial Narrow" w:hAnsiTheme="minorHAnsi" w:cstheme="minorHAnsi"/>
          <w:b/>
          <w:spacing w:val="2"/>
          <w:w w:val="99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w w:val="99"/>
          <w:sz w:val="22"/>
          <w:szCs w:val="22"/>
        </w:rPr>
        <w:t>CT</w:t>
      </w:r>
      <w:r w:rsidRPr="008F7A19">
        <w:rPr>
          <w:rFonts w:asciiTheme="minorHAnsi" w:eastAsia="Arial Narrow" w:hAnsiTheme="minorHAnsi" w:cstheme="minorHAnsi"/>
          <w:b/>
          <w:spacing w:val="-1"/>
          <w:w w:val="99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w w:val="101"/>
          <w:sz w:val="22"/>
          <w:szCs w:val="22"/>
        </w:rPr>
        <w:t xml:space="preserve">\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ab/>
      </w:r>
    </w:p>
    <w:p w14:paraId="657DB089" w14:textId="77777777" w:rsidR="00D63BB7" w:rsidRPr="008F7A19" w:rsidRDefault="004B5F72" w:rsidP="008F7A19">
      <w:pPr>
        <w:spacing w:before="46"/>
        <w:ind w:left="215" w:right="71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nginee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ing and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ubl</w:t>
      </w:r>
      <w:r w:rsidRPr="008F7A1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c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ol</w:t>
      </w:r>
      <w:r w:rsidRPr="008F7A1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cy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oject,</w:t>
      </w:r>
      <w:r w:rsidRPr="008F7A19">
        <w:rPr>
          <w:rFonts w:asciiTheme="minorHAnsi" w:eastAsia="Arial Narrow" w:hAnsiTheme="minorHAnsi" w:cstheme="minorHAnsi"/>
          <w:b/>
          <w:spacing w:val="-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burgh,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A                                                                                    </w:t>
      </w:r>
      <w:r w:rsidRPr="008F7A19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Janua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2015-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esent</w:t>
      </w:r>
    </w:p>
    <w:p w14:paraId="21EA6B63" w14:textId="77777777" w:rsidR="00D63BB7" w:rsidRPr="008F7A19" w:rsidRDefault="004B5F72" w:rsidP="008F7A19">
      <w:pPr>
        <w:tabs>
          <w:tab w:val="left" w:pos="960"/>
        </w:tabs>
        <w:spacing w:before="25"/>
        <w:ind w:left="971" w:right="1410" w:hanging="360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 as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ly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 for 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 f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rm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 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prob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ems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that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ety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and pro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feed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to 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ard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the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age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of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 re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yc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 for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-2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erat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n.</w:t>
      </w:r>
    </w:p>
    <w:p w14:paraId="392672DB" w14:textId="77777777" w:rsidR="00D63BB7" w:rsidRPr="008F7A19" w:rsidRDefault="004B5F72" w:rsidP="008F7A19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8F7A19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reate 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ly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grap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tab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of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ether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the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ers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ment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the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y.</w:t>
      </w:r>
    </w:p>
    <w:p w14:paraId="131116C0" w14:textId="77777777" w:rsidR="00D63BB7" w:rsidRPr="008F7A19" w:rsidRDefault="00D63BB7" w:rsidP="008F7A1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1A27967" w14:textId="77777777" w:rsidR="00D63BB7" w:rsidRPr="008F7A19" w:rsidRDefault="004B5F72" w:rsidP="008F7A19">
      <w:pPr>
        <w:ind w:left="214" w:right="724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 xml:space="preserve">ivil </w:t>
      </w:r>
      <w:r w:rsidRPr="008F7A19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nginee</w:t>
      </w:r>
      <w:r w:rsidRPr="008F7A19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 xml:space="preserve">ing </w:t>
      </w:r>
      <w:r w:rsidRPr="008F7A19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>Br</w:t>
      </w:r>
      <w:r w:rsidRPr="008F7A19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idges</w:t>
      </w:r>
      <w:r w:rsidRPr="008F7A19">
        <w:rPr>
          <w:rFonts w:asciiTheme="minorHAnsi" w:eastAsia="Arial Narrow" w:hAnsiTheme="minorHAnsi" w:cstheme="minorHAnsi"/>
          <w:b/>
          <w:spacing w:val="-2"/>
          <w:position w:val="1"/>
          <w:sz w:val="22"/>
          <w:szCs w:val="22"/>
        </w:rPr>
        <w:t xml:space="preserve"> O</w:t>
      </w:r>
      <w:r w:rsidRPr="008F7A19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ver</w:t>
      </w:r>
      <w:r w:rsidRPr="008F7A19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 xml:space="preserve"> W</w:t>
      </w:r>
      <w:r w:rsidRPr="008F7A19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ater</w:t>
      </w:r>
      <w:r w:rsidRPr="008F7A19">
        <w:rPr>
          <w:rFonts w:asciiTheme="minorHAnsi" w:eastAsia="Arial Narrow" w:hAnsiTheme="minorHAnsi" w:cstheme="minorHAnsi"/>
          <w:b/>
          <w:spacing w:val="-1"/>
          <w:position w:val="1"/>
          <w:sz w:val="22"/>
          <w:szCs w:val="22"/>
        </w:rPr>
        <w:t xml:space="preserve"> Pr</w:t>
      </w:r>
      <w:r w:rsidRPr="008F7A19">
        <w:rPr>
          <w:rFonts w:asciiTheme="minorHAnsi" w:eastAsia="Arial Narrow" w:hAnsiTheme="minorHAnsi" w:cstheme="minorHAnsi"/>
          <w:b/>
          <w:position w:val="1"/>
          <w:sz w:val="22"/>
          <w:szCs w:val="22"/>
        </w:rPr>
        <w:t>oject</w:t>
      </w:r>
      <w:r w:rsidRPr="008F7A19">
        <w:rPr>
          <w:rFonts w:asciiTheme="minorHAnsi" w:eastAsia="Arial Narrow" w:hAnsiTheme="minorHAnsi" w:cstheme="minorHAnsi"/>
          <w:position w:val="1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-17"/>
          <w:position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position w:val="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position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position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2"/>
          <w:position w:val="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position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position w:val="1"/>
          <w:sz w:val="22"/>
          <w:szCs w:val="22"/>
        </w:rPr>
        <w:t>burg</w:t>
      </w:r>
      <w:r w:rsidRPr="008F7A19">
        <w:rPr>
          <w:rFonts w:asciiTheme="minorHAnsi" w:eastAsia="Arial Narrow" w:hAnsiTheme="minorHAnsi" w:cstheme="minorHAnsi"/>
          <w:spacing w:val="-2"/>
          <w:position w:val="1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position w:val="1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-5"/>
          <w:position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position w:val="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position w:val="1"/>
          <w:sz w:val="22"/>
          <w:szCs w:val="22"/>
        </w:rPr>
        <w:t xml:space="preserve">A                                                               </w:t>
      </w:r>
      <w:r w:rsidRPr="008F7A19">
        <w:rPr>
          <w:rFonts w:asciiTheme="minorHAnsi" w:eastAsia="Arial Narrow" w:hAnsiTheme="minorHAnsi" w:cstheme="minorHAnsi"/>
          <w:spacing w:val="3"/>
          <w:position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epte</w:t>
      </w:r>
      <w:r w:rsidRPr="008F7A1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be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-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embe</w:t>
      </w:r>
      <w:r w:rsidRPr="008F7A19">
        <w:rPr>
          <w:rFonts w:asciiTheme="minorHAnsi" w:eastAsia="Arial Narrow" w:hAnsiTheme="minorHAnsi" w:cstheme="minorHAnsi"/>
          <w:b/>
          <w:spacing w:val="26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2014</w:t>
      </w:r>
    </w:p>
    <w:p w14:paraId="211819FE" w14:textId="77777777" w:rsidR="00D63BB7" w:rsidRPr="008F7A19" w:rsidRDefault="004B5F72" w:rsidP="008F7A19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8F7A19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ed 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me for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he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el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iss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lv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 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gen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ont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ned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to be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gh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enou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h to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aqua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fe;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ted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the</w:t>
      </w:r>
    </w:p>
    <w:p w14:paraId="34A9FA3E" w14:textId="77777777" w:rsidR="00D63BB7" w:rsidRPr="008F7A19" w:rsidRDefault="004B5F72" w:rsidP="008F7A19">
      <w:pPr>
        <w:spacing w:before="2"/>
        <w:ind w:left="97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ater 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ery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 hou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 to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mea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 the</w:t>
      </w:r>
      <w:r w:rsidRPr="008F7A19">
        <w:rPr>
          <w:rFonts w:asciiTheme="minorHAnsi" w:eastAsia="Arial Narrow" w:hAnsiTheme="minorHAnsi" w:cstheme="minorHAnsi"/>
          <w:spacing w:val="-1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ox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gen.</w:t>
      </w:r>
    </w:p>
    <w:p w14:paraId="77F1F59C" w14:textId="77777777" w:rsidR="00D63BB7" w:rsidRPr="008F7A19" w:rsidRDefault="004B5F72" w:rsidP="008F7A19">
      <w:pPr>
        <w:tabs>
          <w:tab w:val="left" w:pos="960"/>
        </w:tabs>
        <w:spacing w:before="4"/>
        <w:ind w:left="971" w:right="1556" w:hanging="359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abora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ed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eam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of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ur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to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reate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report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to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vis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he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profe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 on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the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approp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ate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to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grap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tab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th</w:t>
      </w:r>
      <w:r w:rsidRPr="008F7A19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ta.</w:t>
      </w:r>
    </w:p>
    <w:p w14:paraId="186860C1" w14:textId="77777777" w:rsidR="00D63BB7" w:rsidRPr="008F7A19" w:rsidRDefault="00D63BB7" w:rsidP="008F7A1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75481FC" w14:textId="77777777" w:rsidR="00D63BB7" w:rsidRPr="008F7A19" w:rsidRDefault="004B5F72" w:rsidP="008F7A19">
      <w:pPr>
        <w:tabs>
          <w:tab w:val="left" w:pos="11000"/>
        </w:tabs>
        <w:spacing w:before="28"/>
        <w:ind w:left="210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pict w14:anchorId="5D86495F">
          <v:group id="_x0000_s1048" style="position:absolute;left:0;text-align:left;margin-left:42.1pt;margin-top:16.55pt;width:539.25pt;height:0;z-index:-251663872;mso-position-horizontal-relative:page" coordorigin="842,331" coordsize="10785,0">
            <v:shape id="_x0000_s1049" style="position:absolute;left:842;top:331;width:10785;height:0" coordorigin="842,331" coordsize="10785,0" path="m842,331r10785,e" filled="f" strokeweight=".72pt">
              <v:path arrowok="t"/>
            </v:shape>
            <w10:wrap anchorx="page"/>
          </v:group>
        </w:pict>
      </w:r>
      <w:r w:rsidRPr="008F7A19">
        <w:rPr>
          <w:rFonts w:asciiTheme="minorHAnsi" w:eastAsia="Arial Narrow" w:hAnsiTheme="minorHAnsi" w:cstheme="minorHAnsi"/>
          <w:b/>
          <w:w w:val="99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AD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HIP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w w:val="99"/>
          <w:sz w:val="22"/>
          <w:szCs w:val="22"/>
        </w:rPr>
        <w:t>&amp;</w:t>
      </w:r>
      <w:r w:rsidRPr="008F7A19">
        <w:rPr>
          <w:rFonts w:asciiTheme="minorHAnsi" w:eastAsia="Arial Narrow" w:hAnsiTheme="minorHAnsi" w:cstheme="minorHAnsi"/>
          <w:b/>
          <w:spacing w:val="-18"/>
          <w:w w:val="9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w w:val="99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XPE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NC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w w:val="102"/>
          <w:sz w:val="22"/>
          <w:szCs w:val="22"/>
        </w:rPr>
        <w:t xml:space="preserve">\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ab/>
      </w:r>
    </w:p>
    <w:p w14:paraId="000B9165" w14:textId="77777777" w:rsidR="00D63BB7" w:rsidRPr="008F7A19" w:rsidRDefault="004B5F72" w:rsidP="008F7A19">
      <w:pPr>
        <w:spacing w:before="24"/>
        <w:ind w:left="25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ociety for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H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ispanic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ofe</w:t>
      </w:r>
      <w:r w:rsidRPr="008F7A1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ss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ional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nginee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s (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SHPE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), </w:t>
      </w:r>
      <w:r w:rsidRPr="008F7A19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mmun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ty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utre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 xml:space="preserve">h </w:t>
      </w:r>
      <w:r w:rsidRPr="008F7A19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ha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r,</w:t>
      </w:r>
      <w:r w:rsidRPr="008F7A19">
        <w:rPr>
          <w:rFonts w:asciiTheme="minorHAnsi" w:eastAsia="Arial Narrow" w:hAnsiTheme="minorHAnsi" w:cstheme="minorHAnsi"/>
          <w:i/>
          <w:spacing w:val="-2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burgh,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A                </w:t>
      </w:r>
      <w:r w:rsidRPr="008F7A19">
        <w:rPr>
          <w:rFonts w:asciiTheme="minorHAnsi" w:eastAsia="Arial Narrow" w:hAnsiTheme="minorHAnsi" w:cstheme="minorHAnsi"/>
          <w:spacing w:val="3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ugust</w:t>
      </w:r>
      <w:r w:rsidRPr="008F7A19">
        <w:rPr>
          <w:rFonts w:asciiTheme="minorHAnsi" w:eastAsia="Arial Narrow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2014-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esent</w:t>
      </w:r>
    </w:p>
    <w:p w14:paraId="56D57215" w14:textId="77777777" w:rsidR="00D63BB7" w:rsidRPr="008F7A19" w:rsidRDefault="004B5F72" w:rsidP="008F7A19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8F7A19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rgan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 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 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 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nts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 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 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urna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ent 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mun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th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onal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organ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z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ons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</w:p>
    <w:p w14:paraId="558677C8" w14:textId="77777777" w:rsidR="00D63BB7" w:rsidRPr="008F7A19" w:rsidRDefault="004B5F72" w:rsidP="008F7A19">
      <w:pPr>
        <w:ind w:left="97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amp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SHE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hapte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 un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es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ty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of</w:t>
      </w:r>
      <w:r w:rsidRPr="008F7A19">
        <w:rPr>
          <w:rFonts w:asciiTheme="minorHAnsi" w:eastAsia="Arial Narrow" w:hAnsiTheme="minorHAnsi" w:cstheme="minorHAnsi"/>
          <w:spacing w:val="-2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bu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gh.</w:t>
      </w:r>
    </w:p>
    <w:p w14:paraId="22AE0734" w14:textId="77777777" w:rsidR="00D63BB7" w:rsidRPr="008F7A19" w:rsidRDefault="004B5F72" w:rsidP="008F7A19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8F7A19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onta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t,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em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gh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orga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iz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to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rea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aren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the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Lat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ommun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bur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h.</w:t>
      </w:r>
    </w:p>
    <w:p w14:paraId="09571DAD" w14:textId="77777777" w:rsidR="00D63BB7" w:rsidRPr="008F7A19" w:rsidRDefault="004B5F72" w:rsidP="008F7A19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t xml:space="preserve">   </w:t>
      </w:r>
      <w:r w:rsidRPr="008F7A19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ttend 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ents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 repr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enta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om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omp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xx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Mob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 an</w:t>
      </w:r>
      <w:r w:rsidRPr="008F7A19">
        <w:rPr>
          <w:rFonts w:asciiTheme="minorHAnsi" w:eastAsia="Arial Narrow" w:hAnsiTheme="minorHAnsi" w:cstheme="minorHAnsi"/>
          <w:spacing w:val="2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oog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e.</w:t>
      </w:r>
    </w:p>
    <w:p w14:paraId="6E1A29C5" w14:textId="77777777" w:rsidR="00D63BB7" w:rsidRPr="008F7A19" w:rsidRDefault="004B5F72" w:rsidP="008F7A19">
      <w:pPr>
        <w:spacing w:before="2"/>
        <w:ind w:left="25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ponso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s for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E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ducational</w:t>
      </w:r>
      <w:r w:rsidRPr="008F7A1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O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ppo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tunity (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SE</w:t>
      </w:r>
      <w:r w:rsidRPr="008F7A19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), </w:t>
      </w:r>
      <w:r w:rsidRPr="008F7A19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ar &amp;</w:t>
      </w:r>
      <w:r w:rsidRPr="008F7A19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mba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 xml:space="preserve">ador,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25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Y                                  </w:t>
      </w:r>
      <w:r w:rsidRPr="008F7A19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Janua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20</w:t>
      </w:r>
      <w:r w:rsidRPr="008F7A1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1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1-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esent</w:t>
      </w:r>
    </w:p>
    <w:p w14:paraId="7CC1660B" w14:textId="77777777" w:rsidR="00D63BB7" w:rsidRPr="008F7A19" w:rsidRDefault="004B5F72" w:rsidP="008F7A19">
      <w:pPr>
        <w:spacing w:before="18"/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8F7A19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ted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to par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pate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an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ade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ent pr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gr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m;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ed 720+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hou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20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2274C163" w14:textId="77777777" w:rsidR="00D63BB7" w:rsidRPr="008F7A19" w:rsidRDefault="004B5F72" w:rsidP="008F7A19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position w:val="-1"/>
          <w:sz w:val="22"/>
          <w:szCs w:val="22"/>
        </w:rPr>
        <w:t xml:space="preserve">•   </w:t>
      </w:r>
      <w:r w:rsidRPr="008F7A19">
        <w:rPr>
          <w:rFonts w:asciiTheme="minorHAnsi" w:eastAsia="Verdana" w:hAnsiTheme="minorHAnsi" w:cstheme="minorHAnsi"/>
          <w:spacing w:val="40"/>
          <w:w w:val="8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art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ici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ated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ar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er</w:t>
      </w:r>
      <w:r w:rsidRPr="008F7A19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ora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ti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or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ki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ent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;</w:t>
      </w:r>
      <w:r w:rsidRPr="008F7A19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red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per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al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e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pe</w:t>
      </w:r>
      <w:r w:rsidRPr="008F7A19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en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es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potent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dono</w:t>
      </w:r>
      <w:r w:rsidRPr="008F7A19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position w:val="-1"/>
          <w:sz w:val="22"/>
          <w:szCs w:val="22"/>
        </w:rPr>
        <w:t>.</w:t>
      </w:r>
    </w:p>
    <w:p w14:paraId="742BC383" w14:textId="77777777" w:rsidR="00D63BB7" w:rsidRPr="008F7A19" w:rsidRDefault="004B5F72" w:rsidP="008F7A19">
      <w:pPr>
        <w:ind w:left="258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-3"/>
          <w:position w:val="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pacing w:val="-1"/>
          <w:position w:val="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b/>
          <w:spacing w:val="-3"/>
          <w:position w:val="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position w:val="2"/>
          <w:sz w:val="22"/>
          <w:szCs w:val="22"/>
        </w:rPr>
        <w:t>-U</w:t>
      </w:r>
      <w:r w:rsidRPr="008F7A19">
        <w:rPr>
          <w:rFonts w:asciiTheme="minorHAnsi" w:eastAsia="Arial Narrow" w:hAnsiTheme="minorHAnsi" w:cstheme="minorHAnsi"/>
          <w:b/>
          <w:position w:val="2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  <w:r w:rsidRPr="008F7A19">
        <w:rPr>
          <w:rFonts w:asciiTheme="minorHAnsi" w:eastAsia="Arial Narrow" w:hAnsiTheme="minorHAnsi" w:cstheme="minorHAnsi"/>
          <w:b/>
          <w:spacing w:val="9"/>
          <w:position w:val="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il</w:t>
      </w:r>
      <w:r w:rsidRPr="008F7A19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2015-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esent</w:t>
      </w:r>
    </w:p>
    <w:p w14:paraId="4DF85C8B" w14:textId="77777777" w:rsidR="00D63BB7" w:rsidRPr="008F7A19" w:rsidRDefault="004B5F72" w:rsidP="008F7A19">
      <w:pPr>
        <w:tabs>
          <w:tab w:val="left" w:pos="960"/>
        </w:tabs>
        <w:spacing w:before="3"/>
        <w:ind w:left="972" w:right="910" w:hanging="36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bta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nter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parat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hrough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ou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ork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un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ng;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nte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vi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&amp;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 ed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4C032653" w14:textId="77777777" w:rsidR="00D63BB7" w:rsidRPr="008F7A19" w:rsidRDefault="004B5F72" w:rsidP="008F7A19">
      <w:pPr>
        <w:ind w:left="252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loombe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g L.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, 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Lea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er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p,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Learn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&amp;</w:t>
      </w:r>
      <w:r w:rsidRPr="008F7A19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rg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iz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 xml:space="preserve">ment 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 xml:space="preserve">ntern,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25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Y                                   </w:t>
      </w:r>
      <w:r w:rsidRPr="008F7A19">
        <w:rPr>
          <w:rFonts w:asciiTheme="minorHAnsi" w:eastAsia="Arial Narrow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May-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ugust</w:t>
      </w:r>
      <w:r w:rsidRPr="008F7A19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2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015</w:t>
      </w:r>
    </w:p>
    <w:p w14:paraId="2FE21239" w14:textId="77777777" w:rsidR="00D63BB7" w:rsidRPr="008F7A19" w:rsidRDefault="004B5F72" w:rsidP="008F7A19">
      <w:pPr>
        <w:tabs>
          <w:tab w:val="left" w:pos="960"/>
        </w:tabs>
        <w:spacing w:before="23"/>
        <w:ind w:left="971" w:right="1158" w:hanging="360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th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bu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partne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ers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agers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to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reate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ment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to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pany operat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n.</w:t>
      </w:r>
    </w:p>
    <w:p w14:paraId="0EE1E6E8" w14:textId="77777777" w:rsidR="00D63BB7" w:rsidRPr="008F7A19" w:rsidRDefault="004B5F72" w:rsidP="008F7A19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8F7A19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omp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eted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al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j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man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tem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ata 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mber</w:t>
      </w:r>
      <w:r w:rsidRPr="008F7A19">
        <w:rPr>
          <w:rFonts w:asciiTheme="minorHAnsi" w:eastAsia="Arial Narrow" w:hAnsiTheme="minorHAnsi" w:cstheme="minorHAnsi"/>
          <w:spacing w:val="2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0B640FBA" w14:textId="77777777" w:rsidR="00D63BB7" w:rsidRPr="008F7A19" w:rsidRDefault="004B5F72" w:rsidP="008F7A19">
      <w:pPr>
        <w:spacing w:before="4"/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8F7A19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ssis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ed du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kl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ak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er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to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mb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mate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and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ntrod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24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18BC03F3" w14:textId="77777777" w:rsidR="00D63BB7" w:rsidRPr="008F7A19" w:rsidRDefault="004B5F72" w:rsidP="008F7A19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8F7A19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upported 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 fa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ili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ated a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ix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by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 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organ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z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 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nt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th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400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eop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20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enda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e.</w:t>
      </w:r>
    </w:p>
    <w:p w14:paraId="7FF04FA6" w14:textId="77777777" w:rsidR="00D63BB7" w:rsidRPr="008F7A19" w:rsidRDefault="004B5F72" w:rsidP="008F7A19">
      <w:pPr>
        <w:ind w:left="61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t xml:space="preserve">•   </w:t>
      </w:r>
      <w:r w:rsidRPr="008F7A19">
        <w:rPr>
          <w:rFonts w:asciiTheme="minorHAnsi" w:eastAsia="Verdana" w:hAnsiTheme="minorHAnsi" w:cstheme="minorHAnsi"/>
          <w:spacing w:val="40"/>
          <w:w w:val="8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d a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on for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mberg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amp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ng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 te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of fou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; pre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ent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 t</w:t>
      </w:r>
      <w:r w:rsidRPr="008F7A19">
        <w:rPr>
          <w:rFonts w:asciiTheme="minorHAnsi" w:eastAsia="Arial Narrow" w:hAnsiTheme="minorHAnsi" w:cstheme="minorHAnsi"/>
          <w:spacing w:val="15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400-500</w:t>
      </w:r>
    </w:p>
    <w:p w14:paraId="412C935B" w14:textId="77777777" w:rsidR="00D63BB7" w:rsidRPr="008F7A19" w:rsidRDefault="004B5F72" w:rsidP="008F7A19">
      <w:pPr>
        <w:ind w:left="971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oomberg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opera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per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; re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ed a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ard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 te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al</w:t>
      </w:r>
      <w:r w:rsidRPr="008F7A19">
        <w:rPr>
          <w:rFonts w:asciiTheme="minorHAnsi" w:eastAsia="Arial Narrow" w:hAnsiTheme="minorHAnsi" w:cstheme="minorHAnsi"/>
          <w:spacing w:val="-18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erat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661DF43B" w14:textId="77777777" w:rsidR="00D63BB7" w:rsidRPr="008F7A19" w:rsidRDefault="004B5F72" w:rsidP="008F7A19">
      <w:pPr>
        <w:ind w:left="252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ontinental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hipping 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ation, </w:t>
      </w:r>
      <w:r w:rsidRPr="008F7A19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ci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>Me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i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 xml:space="preserve">a </w:t>
      </w:r>
      <w:r w:rsidRPr="008F7A19">
        <w:rPr>
          <w:rFonts w:asciiTheme="minorHAnsi" w:eastAsia="Arial Narrow" w:hAnsiTheme="minorHAnsi" w:cstheme="minorHAnsi"/>
          <w:i/>
          <w:spacing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i/>
          <w:spacing w:val="-2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i/>
          <w:sz w:val="22"/>
          <w:szCs w:val="22"/>
        </w:rPr>
        <w:t xml:space="preserve">pert, 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26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Y                                                                  </w:t>
      </w:r>
      <w:r w:rsidRPr="008F7A19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Ma</w:t>
      </w:r>
      <w:r w:rsidRPr="008F7A19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ch-May</w:t>
      </w:r>
      <w:r w:rsidRPr="008F7A19">
        <w:rPr>
          <w:rFonts w:asciiTheme="minorHAnsi" w:eastAsia="Arial Narrow" w:hAnsiTheme="minorHAnsi" w:cstheme="minorHAnsi"/>
          <w:b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>2014</w:t>
      </w:r>
    </w:p>
    <w:p w14:paraId="262F6409" w14:textId="77777777" w:rsidR="00D63BB7" w:rsidRPr="008F7A19" w:rsidRDefault="004B5F72" w:rsidP="008F7A19">
      <w:pPr>
        <w:tabs>
          <w:tab w:val="left" w:pos="960"/>
        </w:tabs>
        <w:spacing w:before="23"/>
        <w:ind w:left="972" w:right="924" w:hanging="360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lastRenderedPageBreak/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Arial Narrow" w:hAnsiTheme="minorHAnsi" w:cstheme="minorHAnsi"/>
          <w:sz w:val="22"/>
          <w:szCs w:val="22"/>
        </w:rPr>
        <w:t>Manag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Fa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book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oun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;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eted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one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to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cli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nts</w:t>
      </w:r>
      <w:r w:rsidRPr="008F7A19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nts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ge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tatu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031D76A1" w14:textId="77777777" w:rsidR="00D63BB7" w:rsidRPr="008F7A19" w:rsidRDefault="004B5F72" w:rsidP="008F7A19">
      <w:pPr>
        <w:tabs>
          <w:tab w:val="left" w:pos="960"/>
        </w:tabs>
        <w:spacing w:before="5"/>
        <w:ind w:left="971" w:right="1734" w:hanging="360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w w:val="82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omp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eted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al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du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es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cl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ents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ts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ed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;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ed bo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es</w:t>
      </w:r>
      <w:r w:rsidRPr="008F7A19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es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f ne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do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men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.</w:t>
      </w:r>
    </w:p>
    <w:p w14:paraId="1C5CAB4C" w14:textId="77777777" w:rsidR="00D63BB7" w:rsidRPr="008F7A19" w:rsidRDefault="004B5F72" w:rsidP="008F7A19">
      <w:pPr>
        <w:tabs>
          <w:tab w:val="left" w:pos="11620"/>
        </w:tabs>
        <w:ind w:left="210" w:right="-59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b/>
          <w:w w:val="99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 xml:space="preserve">KILLS </w:t>
      </w:r>
      <w:r w:rsidRPr="008F7A19">
        <w:rPr>
          <w:rFonts w:asciiTheme="minorHAnsi" w:eastAsia="Arial Narrow" w:hAnsiTheme="minorHAnsi" w:cstheme="minorHAnsi"/>
          <w:b/>
          <w:sz w:val="22"/>
          <w:szCs w:val="22"/>
        </w:rPr>
        <w:tab/>
      </w:r>
    </w:p>
    <w:p w14:paraId="2A244DEB" w14:textId="77777777" w:rsidR="00D63BB7" w:rsidRPr="008F7A19" w:rsidRDefault="004B5F72" w:rsidP="008F7A19">
      <w:pPr>
        <w:spacing w:before="46"/>
        <w:ind w:left="215"/>
        <w:rPr>
          <w:rFonts w:asciiTheme="minorHAnsi" w:eastAsia="Arial Narrow" w:hAnsiTheme="minorHAnsi" w:cstheme="minorHAnsi"/>
          <w:sz w:val="22"/>
          <w:szCs w:val="22"/>
        </w:rPr>
      </w:pP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omputer: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rof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ent</w:t>
      </w:r>
      <w:r w:rsidRPr="008F7A19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ro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oft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ord,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xc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,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er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nt;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nterme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ate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pro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ici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y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on</w:t>
      </w:r>
      <w:r w:rsidRPr="008F7A19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3;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x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per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ed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th</w:t>
      </w:r>
      <w:r w:rsidRPr="008F7A19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oo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berg</w:t>
      </w:r>
    </w:p>
    <w:p w14:paraId="4DCDE98A" w14:textId="77777777" w:rsidR="00D63BB7" w:rsidRPr="008F7A19" w:rsidRDefault="004B5F72" w:rsidP="008F7A19">
      <w:pPr>
        <w:spacing w:before="2"/>
        <w:ind w:left="216"/>
        <w:rPr>
          <w:rFonts w:asciiTheme="minorHAnsi" w:eastAsia="Arial Narrow" w:hAnsiTheme="minorHAnsi" w:cstheme="minorHAnsi"/>
          <w:sz w:val="22"/>
          <w:szCs w:val="22"/>
        </w:rPr>
        <w:sectPr w:rsidR="00D63BB7" w:rsidRPr="008F7A19">
          <w:pgSz w:w="12240" w:h="15840"/>
          <w:pgMar w:top="660" w:right="0" w:bottom="280" w:left="620" w:header="0" w:footer="881" w:gutter="0"/>
          <w:cols w:space="720"/>
        </w:sectPr>
      </w:pPr>
      <w:r w:rsidRPr="008F7A19">
        <w:rPr>
          <w:rFonts w:asciiTheme="minorHAnsi" w:eastAsia="Arial Narrow" w:hAnsiTheme="minorHAnsi" w:cstheme="minorHAnsi"/>
          <w:sz w:val="22"/>
          <w:szCs w:val="22"/>
        </w:rPr>
        <w:t>Langua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: </w:t>
      </w:r>
      <w:r w:rsidRPr="008F7A19">
        <w:rPr>
          <w:rFonts w:asciiTheme="minorHAnsi" w:eastAsia="Arial Narrow" w:hAnsiTheme="minorHAnsi" w:cstheme="minorHAnsi"/>
          <w:spacing w:val="-3"/>
          <w:sz w:val="22"/>
          <w:szCs w:val="22"/>
        </w:rPr>
        <w:t>F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uent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pa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is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and</w:t>
      </w:r>
      <w:r w:rsidRPr="008F7A19">
        <w:rPr>
          <w:rFonts w:asciiTheme="minorHAnsi" w:eastAsia="Arial Narrow" w:hAnsiTheme="minorHAnsi" w:cstheme="minorHAnsi"/>
          <w:spacing w:val="-19"/>
          <w:sz w:val="22"/>
          <w:szCs w:val="22"/>
        </w:rPr>
        <w:t xml:space="preserve"> </w:t>
      </w:r>
      <w:r w:rsidRPr="008F7A19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ng</w:t>
      </w:r>
      <w:r w:rsidRPr="008F7A19">
        <w:rPr>
          <w:rFonts w:asciiTheme="minorHAnsi" w:eastAsia="Arial Narrow" w:hAnsiTheme="minorHAnsi" w:cstheme="minorHAnsi"/>
          <w:spacing w:val="1"/>
          <w:sz w:val="22"/>
          <w:szCs w:val="22"/>
        </w:rPr>
        <w:t>li</w:t>
      </w:r>
      <w:r w:rsidRPr="008F7A19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 Narrow" w:hAnsiTheme="minorHAnsi" w:cstheme="minorHAnsi"/>
          <w:sz w:val="22"/>
          <w:szCs w:val="22"/>
        </w:rPr>
        <w:t>h</w:t>
      </w:r>
    </w:p>
    <w:p w14:paraId="6F8543AC" w14:textId="77777777" w:rsidR="00D63BB7" w:rsidRPr="008F7A19" w:rsidRDefault="00D63BB7" w:rsidP="008F7A1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68216F1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</w:pPr>
    </w:p>
    <w:p w14:paraId="27B70653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</w:pPr>
    </w:p>
    <w:p w14:paraId="337A71C6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</w:pPr>
    </w:p>
    <w:p w14:paraId="7B6B87AD" w14:textId="77777777" w:rsidR="00D63BB7" w:rsidRPr="008F7A19" w:rsidRDefault="004B5F72" w:rsidP="008F7A19">
      <w:pPr>
        <w:ind w:left="160" w:right="-56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AT</w:t>
      </w:r>
      <w:r w:rsidRPr="008F7A19">
        <w:rPr>
          <w:rFonts w:asciiTheme="minorHAnsi" w:eastAsia="Calibri" w:hAnsiTheme="minorHAnsi" w:cstheme="minorHAnsi"/>
          <w:b/>
          <w:color w:val="1F4E79"/>
          <w:spacing w:val="-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ON</w:t>
      </w:r>
    </w:p>
    <w:p w14:paraId="6740F460" w14:textId="77777777" w:rsidR="00D63BB7" w:rsidRPr="008F7A19" w:rsidRDefault="004B5F72" w:rsidP="008F7A19">
      <w:pPr>
        <w:spacing w:before="11"/>
        <w:ind w:left="1404" w:right="416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br w:type="column"/>
      </w:r>
      <w:r w:rsidRPr="008F7A19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get</w:t>
      </w:r>
      <w:r w:rsidRPr="008F7A19">
        <w:rPr>
          <w:rFonts w:asciiTheme="minorHAnsi" w:eastAsia="Calibri" w:hAnsiTheme="minorHAnsi" w:cstheme="minorHAnsi"/>
          <w:b/>
          <w:color w:val="1F4E79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b/>
          <w:color w:val="1F4E79"/>
          <w:spacing w:val="-3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ct</w:t>
      </w:r>
      <w:r w:rsidRPr="008F7A19">
        <w:rPr>
          <w:rFonts w:asciiTheme="minorHAnsi" w:eastAsia="Calibri" w:hAnsiTheme="minorHAnsi" w:cstheme="minorHAnsi"/>
          <w:b/>
          <w:color w:val="1F4E79"/>
          <w:spacing w:val="-2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r</w:t>
      </w:r>
    </w:p>
    <w:p w14:paraId="41EC02E2" w14:textId="77777777" w:rsidR="00D63BB7" w:rsidRPr="008F7A19" w:rsidRDefault="004B5F72" w:rsidP="008F7A19">
      <w:pPr>
        <w:spacing w:before="3"/>
        <w:ind w:left="-35" w:right="2729"/>
        <w:jc w:val="center"/>
        <w:rPr>
          <w:rFonts w:asciiTheme="minorHAnsi" w:eastAsia="Calibri" w:hAnsiTheme="minorHAnsi" w:cstheme="minorHAnsi"/>
          <w:sz w:val="22"/>
          <w:szCs w:val="22"/>
        </w:rPr>
        <w:sectPr w:rsidR="00D63BB7" w:rsidRPr="008F7A19">
          <w:pgSz w:w="12240" w:h="15840"/>
          <w:pgMar w:top="700" w:right="620" w:bottom="280" w:left="560" w:header="0" w:footer="881" w:gutter="0"/>
          <w:cols w:num="2" w:space="720" w:equalWidth="0">
            <w:col w:w="1364" w:space="1458"/>
            <w:col w:w="8238"/>
          </w:cols>
        </w:sectPr>
      </w:pPr>
      <w:r w:rsidRPr="008F7A19">
        <w:rPr>
          <w:rFonts w:asciiTheme="minorHAnsi" w:eastAsia="Calibri" w:hAnsiTheme="minorHAnsi" w:cstheme="minorHAnsi"/>
          <w:sz w:val="22"/>
          <w:szCs w:val="22"/>
        </w:rPr>
        <w:t>XXXX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it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XZi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X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|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hyperlink r:id="rId10">
        <w:r w:rsidRPr="008F7A19">
          <w:rPr>
            <w:rFonts w:asciiTheme="minorHAnsi" w:eastAsia="Calibri" w:hAnsiTheme="minorHAnsi" w:cstheme="minorHAnsi"/>
            <w:w w:val="99"/>
            <w:sz w:val="22"/>
            <w:szCs w:val="22"/>
          </w:rPr>
          <w:t>xx</w:t>
        </w:r>
        <w:r w:rsidRPr="008F7A19">
          <w:rPr>
            <w:rFonts w:asciiTheme="minorHAnsi" w:eastAsia="Calibri" w:hAnsiTheme="minorHAnsi" w:cstheme="minorHAnsi"/>
            <w:spacing w:val="3"/>
            <w:w w:val="99"/>
            <w:sz w:val="22"/>
            <w:szCs w:val="22"/>
          </w:rPr>
          <w:t>x</w:t>
        </w:r>
        <w:r w:rsidRPr="008F7A19">
          <w:rPr>
            <w:rFonts w:asciiTheme="minorHAnsi" w:eastAsia="Calibri" w:hAnsiTheme="minorHAnsi" w:cstheme="minorHAnsi"/>
            <w:w w:val="99"/>
            <w:sz w:val="22"/>
            <w:szCs w:val="22"/>
          </w:rPr>
          <w:t>xxx</w:t>
        </w:r>
        <w:r w:rsidRPr="008F7A19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@</w:t>
        </w:r>
        <w:r w:rsidRPr="008F7A19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and</w:t>
        </w:r>
        <w:r w:rsidRPr="008F7A19">
          <w:rPr>
            <w:rFonts w:asciiTheme="minorHAnsi" w:eastAsia="Calibri" w:hAnsiTheme="minorHAnsi" w:cstheme="minorHAnsi"/>
            <w:w w:val="99"/>
            <w:sz w:val="22"/>
            <w:szCs w:val="22"/>
          </w:rPr>
          <w:t>r</w:t>
        </w:r>
        <w:r w:rsidRPr="008F7A19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ew</w:t>
        </w:r>
        <w:r w:rsidRPr="008F7A19">
          <w:rPr>
            <w:rFonts w:asciiTheme="minorHAnsi" w:eastAsia="Calibri" w:hAnsiTheme="minorHAnsi" w:cstheme="minorHAnsi"/>
            <w:spacing w:val="3"/>
            <w:w w:val="99"/>
            <w:sz w:val="22"/>
            <w:szCs w:val="22"/>
          </w:rPr>
          <w:t>.</w:t>
        </w:r>
        <w:r w:rsidRPr="008F7A19">
          <w:rPr>
            <w:rFonts w:asciiTheme="minorHAnsi" w:eastAsia="Calibri" w:hAnsiTheme="minorHAnsi" w:cstheme="minorHAnsi"/>
            <w:w w:val="99"/>
            <w:sz w:val="22"/>
            <w:szCs w:val="22"/>
          </w:rPr>
          <w:t>c</w:t>
        </w:r>
        <w:r w:rsidRPr="008F7A19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m</w:t>
        </w:r>
        <w:r w:rsidRPr="008F7A19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u</w:t>
        </w:r>
        <w:r w:rsidRPr="008F7A19">
          <w:rPr>
            <w:rFonts w:asciiTheme="minorHAnsi" w:eastAsia="Calibri" w:hAnsiTheme="minorHAnsi" w:cstheme="minorHAnsi"/>
            <w:spacing w:val="3"/>
            <w:w w:val="99"/>
            <w:sz w:val="22"/>
            <w:szCs w:val="22"/>
          </w:rPr>
          <w:t>.</w:t>
        </w:r>
        <w:r w:rsidRPr="008F7A19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e</w:t>
        </w:r>
        <w:r w:rsidRPr="008F7A19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d</w:t>
        </w:r>
        <w:r w:rsidRPr="008F7A19">
          <w:rPr>
            <w:rFonts w:asciiTheme="minorHAnsi" w:eastAsia="Calibri" w:hAnsiTheme="minorHAnsi" w:cstheme="minorHAnsi"/>
            <w:w w:val="99"/>
            <w:sz w:val="22"/>
            <w:szCs w:val="22"/>
          </w:rPr>
          <w:t>u</w:t>
        </w:r>
      </w:hyperlink>
      <w:r w:rsidRPr="008F7A19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|</w:t>
      </w:r>
      <w:r w:rsidRPr="008F7A19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w w:val="99"/>
          <w:sz w:val="22"/>
          <w:szCs w:val="22"/>
        </w:rPr>
        <w:t>XXX</w:t>
      </w:r>
      <w:r w:rsidRPr="008F7A19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.</w:t>
      </w:r>
      <w:r w:rsidRPr="008F7A19">
        <w:rPr>
          <w:rFonts w:asciiTheme="minorHAnsi" w:eastAsia="Calibri" w:hAnsiTheme="minorHAnsi" w:cstheme="minorHAnsi"/>
          <w:w w:val="99"/>
          <w:sz w:val="22"/>
          <w:szCs w:val="22"/>
        </w:rPr>
        <w:t>XXX.X</w:t>
      </w:r>
      <w:r w:rsidRPr="008F7A19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X</w:t>
      </w:r>
      <w:r w:rsidRPr="008F7A19">
        <w:rPr>
          <w:rFonts w:asciiTheme="minorHAnsi" w:eastAsia="Calibri" w:hAnsiTheme="minorHAnsi" w:cstheme="minorHAnsi"/>
          <w:w w:val="99"/>
          <w:sz w:val="22"/>
          <w:szCs w:val="22"/>
        </w:rPr>
        <w:t>X</w:t>
      </w:r>
    </w:p>
    <w:p w14:paraId="1637632F" w14:textId="77777777" w:rsidR="00D63BB7" w:rsidRPr="008F7A19" w:rsidRDefault="004B5F72" w:rsidP="008F7A1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z w:val="22"/>
          <w:szCs w:val="22"/>
        </w:rPr>
        <w:t>Ca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rne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Me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er</w:t>
      </w:r>
      <w:r w:rsidRPr="008F7A19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itt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F7A19">
        <w:rPr>
          <w:rFonts w:asciiTheme="minorHAnsi" w:eastAsia="Calibri" w:hAnsiTheme="minorHAnsi" w:cstheme="minorHAnsi"/>
          <w:sz w:val="22"/>
          <w:szCs w:val="22"/>
        </w:rPr>
        <w:t>rg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PA,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2016</w:t>
      </w:r>
    </w:p>
    <w:p w14:paraId="65E4B5B3" w14:textId="77777777" w:rsidR="00D63BB7" w:rsidRPr="008F7A19" w:rsidRDefault="004B5F72" w:rsidP="008F7A1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F7A19">
        <w:rPr>
          <w:rFonts w:asciiTheme="minorHAnsi" w:eastAsia="Calibri" w:hAnsiTheme="minorHAnsi" w:cstheme="minorHAnsi"/>
          <w:sz w:val="22"/>
          <w:szCs w:val="22"/>
        </w:rPr>
        <w:t>gi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F7A19">
        <w:rPr>
          <w:rFonts w:asciiTheme="minorHAnsi" w:eastAsia="Calibri" w:hAnsiTheme="minorHAnsi" w:cstheme="minorHAnsi"/>
          <w:sz w:val="22"/>
          <w:szCs w:val="22"/>
        </w:rPr>
        <w:t>ri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g,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8F7A19">
        <w:rPr>
          <w:rFonts w:asciiTheme="minorHAnsi" w:eastAsia="Calibri" w:hAnsiTheme="minorHAnsi" w:cstheme="minorHAnsi"/>
          <w:sz w:val="22"/>
          <w:szCs w:val="22"/>
        </w:rPr>
        <w:t>iti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ona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j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F7A19">
        <w:rPr>
          <w:rFonts w:asciiTheme="minorHAnsi" w:eastAsia="Calibri" w:hAnsiTheme="minorHAnsi" w:cstheme="minorHAnsi"/>
          <w:sz w:val="22"/>
          <w:szCs w:val="22"/>
        </w:rPr>
        <w:t>gi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F7A19">
        <w:rPr>
          <w:rFonts w:asciiTheme="minorHAnsi" w:eastAsia="Calibri" w:hAnsiTheme="minorHAnsi" w:cstheme="minorHAnsi"/>
          <w:sz w:val="22"/>
          <w:szCs w:val="22"/>
        </w:rPr>
        <w:t>ri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&amp; 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8F7A19">
        <w:rPr>
          <w:rFonts w:asciiTheme="minorHAnsi" w:eastAsia="Calibri" w:hAnsiTheme="minorHAnsi" w:cstheme="minorHAnsi"/>
          <w:sz w:val="22"/>
          <w:szCs w:val="22"/>
        </w:rPr>
        <w:t>lic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licy</w:t>
      </w:r>
    </w:p>
    <w:p w14:paraId="121B73A4" w14:textId="77777777" w:rsidR="00D63BB7" w:rsidRPr="008F7A19" w:rsidRDefault="004B5F72" w:rsidP="008F7A1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: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3.43,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’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Li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t Fall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2014,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ri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2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8F7A19">
        <w:rPr>
          <w:rFonts w:asciiTheme="minorHAnsi" w:eastAsia="Calibri" w:hAnsiTheme="minorHAnsi" w:cstheme="minorHAnsi"/>
          <w:sz w:val="22"/>
          <w:szCs w:val="22"/>
        </w:rPr>
        <w:t>15</w:t>
      </w:r>
    </w:p>
    <w:p w14:paraId="4230055D" w14:textId="77777777" w:rsidR="00D63BB7" w:rsidRPr="008F7A19" w:rsidRDefault="00D63BB7" w:rsidP="008F7A1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74A8FC2" w14:textId="77777777" w:rsidR="00D63BB7" w:rsidRPr="008F7A19" w:rsidRDefault="004B5F72" w:rsidP="008F7A1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EX</w:t>
      </w:r>
      <w:r w:rsidRPr="008F7A19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ENCE</w:t>
      </w:r>
    </w:p>
    <w:p w14:paraId="1279F08D" w14:textId="77777777" w:rsidR="00D63BB7" w:rsidRPr="008F7A19" w:rsidRDefault="004B5F72" w:rsidP="008F7A1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truct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Fr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 w:rsidRPr="008F7A19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Su</w:t>
      </w:r>
      <w:r w:rsidRPr="008F7A19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me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2015</w:t>
      </w:r>
    </w:p>
    <w:p w14:paraId="6B0E1A5A" w14:textId="77777777" w:rsidR="00D63BB7" w:rsidRPr="008F7A19" w:rsidRDefault="004B5F72" w:rsidP="008F7A19">
      <w:pPr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j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ec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Eng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nee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n</w:t>
      </w:r>
    </w:p>
    <w:p w14:paraId="1715D354" w14:textId="77777777" w:rsidR="00D63BB7" w:rsidRPr="008F7A19" w:rsidRDefault="004B5F72" w:rsidP="008F7A19">
      <w:pPr>
        <w:spacing w:before="5"/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x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ri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tr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cti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tr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cti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BIM,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lti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out</w:t>
      </w:r>
    </w:p>
    <w:p w14:paraId="3B58EEE5" w14:textId="77777777" w:rsidR="00D63BB7" w:rsidRPr="008F7A19" w:rsidRDefault="004B5F72" w:rsidP="008F7A19">
      <w:pPr>
        <w:spacing w:before="3"/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8F7A19">
        <w:rPr>
          <w:rFonts w:asciiTheme="minorHAnsi" w:eastAsia="Calibri" w:hAnsiTheme="minorHAnsi" w:cstheme="minorHAnsi"/>
          <w:sz w:val="22"/>
          <w:szCs w:val="22"/>
        </w:rPr>
        <w:t>ith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j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ct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cli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cl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SFO,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Al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x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8F7A19">
        <w:rPr>
          <w:rFonts w:asciiTheme="minorHAnsi" w:eastAsia="Calibri" w:hAnsiTheme="minorHAnsi" w:cstheme="minorHAnsi"/>
          <w:sz w:val="22"/>
          <w:szCs w:val="22"/>
        </w:rPr>
        <w:t>ria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ASD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Q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DPR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x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ti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oa</w:t>
      </w:r>
      <w:r w:rsidRPr="008F7A19">
        <w:rPr>
          <w:rFonts w:asciiTheme="minorHAnsi" w:eastAsia="Calibri" w:hAnsiTheme="minorHAnsi" w:cstheme="minorHAnsi"/>
          <w:sz w:val="22"/>
          <w:szCs w:val="22"/>
        </w:rPr>
        <w:t>rd</w:t>
      </w:r>
    </w:p>
    <w:p w14:paraId="5DD19591" w14:textId="77777777" w:rsidR="00D63BB7" w:rsidRPr="008F7A19" w:rsidRDefault="004B5F72" w:rsidP="008F7A19">
      <w:pPr>
        <w:spacing w:before="3"/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Att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St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rd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gr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cility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F7A19">
        <w:rPr>
          <w:rFonts w:asciiTheme="minorHAnsi" w:eastAsia="Calibri" w:hAnsiTheme="minorHAnsi" w:cstheme="minorHAnsi"/>
          <w:sz w:val="22"/>
          <w:szCs w:val="22"/>
        </w:rPr>
        <w:t>gi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F7A19">
        <w:rPr>
          <w:rFonts w:asciiTheme="minorHAnsi" w:eastAsia="Calibri" w:hAnsiTheme="minorHAnsi" w:cstheme="minorHAnsi"/>
          <w:sz w:val="22"/>
          <w:szCs w:val="22"/>
        </w:rPr>
        <w:t>ri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(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IF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)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rti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te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Pr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4C63B55D" w14:textId="77777777" w:rsidR="00D63BB7" w:rsidRPr="008F7A19" w:rsidRDefault="00D63BB7" w:rsidP="008F7A1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8319AE3" w14:textId="77777777" w:rsidR="00D63BB7" w:rsidRPr="008F7A19" w:rsidRDefault="004B5F72" w:rsidP="008F7A19">
      <w:pPr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z w:val="22"/>
          <w:szCs w:val="22"/>
        </w:rPr>
        <w:t>Ca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rne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Me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er</w:t>
      </w:r>
      <w:r w:rsidRPr="008F7A19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itt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8F7A19">
        <w:rPr>
          <w:rFonts w:asciiTheme="minorHAnsi" w:eastAsia="Calibri" w:hAnsiTheme="minorHAnsi" w:cstheme="minorHAnsi"/>
          <w:sz w:val="22"/>
          <w:szCs w:val="22"/>
        </w:rPr>
        <w:t>rg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PA                                                                                                                     </w:t>
      </w:r>
      <w:r w:rsidRPr="008F7A19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be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2012</w:t>
      </w:r>
      <w:r w:rsidRPr="008F7A19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–</w:t>
      </w:r>
      <w:r w:rsidRPr="008F7A19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re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ent</w:t>
      </w:r>
    </w:p>
    <w:p w14:paraId="120FB1BC" w14:textId="77777777" w:rsidR="00D63BB7" w:rsidRPr="008F7A19" w:rsidRDefault="004B5F72" w:rsidP="008F7A19">
      <w:pPr>
        <w:ind w:left="15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Of</w:t>
      </w:r>
      <w:r w:rsidRPr="008F7A19">
        <w:rPr>
          <w:rFonts w:asciiTheme="minorHAnsi" w:eastAsia="Calibri" w:hAnsiTheme="minorHAnsi" w:cstheme="minorHAnsi"/>
          <w:i/>
          <w:spacing w:val="2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ss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t,</w:t>
      </w:r>
      <w:r w:rsidRPr="008F7A19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Bi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omed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ca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Eng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nee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Gr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adua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8F7A19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og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am</w:t>
      </w:r>
    </w:p>
    <w:p w14:paraId="7F2246C5" w14:textId="77777777" w:rsidR="00D63BB7" w:rsidRPr="008F7A19" w:rsidRDefault="004B5F72" w:rsidP="008F7A19">
      <w:pPr>
        <w:tabs>
          <w:tab w:val="left" w:pos="500"/>
        </w:tabs>
        <w:spacing w:before="10"/>
        <w:ind w:left="519" w:right="156" w:hanging="3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Calibri" w:hAnsiTheme="minorHAnsi" w:cstheme="minorHAnsi"/>
          <w:sz w:val="22"/>
          <w:szCs w:val="22"/>
        </w:rPr>
        <w:t>W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ly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Calibri" w:hAnsiTheme="minorHAnsi" w:cstheme="minorHAnsi"/>
          <w:sz w:val="22"/>
          <w:szCs w:val="22"/>
        </w:rPr>
        <w:t>ith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te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Pr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gr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na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ili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da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lc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5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8F7A19">
        <w:rPr>
          <w:rFonts w:asciiTheme="minorHAnsi" w:eastAsia="Calibri" w:hAnsiTheme="minorHAnsi" w:cstheme="minorHAnsi"/>
          <w:sz w:val="22"/>
          <w:szCs w:val="22"/>
        </w:rPr>
        <w:t>0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tics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and h</w:t>
      </w:r>
      <w:r w:rsidRPr="008F7A19">
        <w:rPr>
          <w:rFonts w:asciiTheme="minorHAnsi" w:eastAsia="Calibri" w:hAnsiTheme="minorHAnsi" w:cstheme="minorHAnsi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ti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ct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lty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6101ECB9" w14:textId="77777777" w:rsidR="00D63BB7" w:rsidRPr="008F7A19" w:rsidRDefault="004B5F72" w:rsidP="008F7A19">
      <w:pPr>
        <w:tabs>
          <w:tab w:val="left" w:pos="500"/>
        </w:tabs>
        <w:spacing w:before="14"/>
        <w:ind w:left="519" w:right="418" w:hanging="3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Bi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z w:val="22"/>
          <w:szCs w:val="22"/>
        </w:rPr>
        <w:t>ic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F7A19">
        <w:rPr>
          <w:rFonts w:asciiTheme="minorHAnsi" w:eastAsia="Calibri" w:hAnsiTheme="minorHAnsi" w:cstheme="minorHAnsi"/>
          <w:sz w:val="22"/>
          <w:szCs w:val="22"/>
        </w:rPr>
        <w:t>gi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F7A19">
        <w:rPr>
          <w:rFonts w:asciiTheme="minorHAnsi" w:eastAsia="Calibri" w:hAnsiTheme="minorHAnsi" w:cstheme="minorHAnsi"/>
          <w:sz w:val="22"/>
          <w:szCs w:val="22"/>
        </w:rPr>
        <w:t>ri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gr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adu</w:t>
      </w:r>
      <w:r w:rsidRPr="008F7A19">
        <w:rPr>
          <w:rFonts w:asciiTheme="minorHAnsi" w:eastAsia="Calibri" w:hAnsiTheme="minorHAnsi" w:cstheme="minorHAnsi"/>
          <w:sz w:val="22"/>
          <w:szCs w:val="22"/>
        </w:rPr>
        <w:t>ate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rgr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adua</w:t>
      </w:r>
      <w:r w:rsidRPr="008F7A19">
        <w:rPr>
          <w:rFonts w:asciiTheme="minorHAnsi" w:eastAsia="Calibri" w:hAnsiTheme="minorHAnsi" w:cstheme="minorHAnsi"/>
          <w:sz w:val="22"/>
          <w:szCs w:val="22"/>
        </w:rPr>
        <w:t>te</w:t>
      </w:r>
      <w:r w:rsidRPr="008F7A1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ts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t 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21E36A79" w14:textId="77777777" w:rsidR="00D63BB7" w:rsidRPr="008F7A19" w:rsidRDefault="00D63BB7" w:rsidP="008F7A1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C7861B3" w14:textId="77777777" w:rsidR="00D63BB7" w:rsidRPr="008F7A19" w:rsidRDefault="004B5F72" w:rsidP="008F7A1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PR</w:t>
      </w:r>
      <w:r w:rsidRPr="008F7A19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J</w:t>
      </w:r>
      <w:r w:rsidRPr="008F7A19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S</w:t>
      </w:r>
    </w:p>
    <w:p w14:paraId="2148DD48" w14:textId="77777777" w:rsidR="00D63BB7" w:rsidRPr="008F7A19" w:rsidRDefault="004B5F72" w:rsidP="008F7A1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ntern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8F7A19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rpor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(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FO),</w:t>
      </w:r>
      <w:r w:rsidRPr="008F7A1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DPR</w:t>
      </w:r>
      <w:r w:rsidRPr="008F7A19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i/>
          <w:spacing w:val="3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uc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Summe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2015</w:t>
      </w:r>
    </w:p>
    <w:p w14:paraId="035DD10D" w14:textId="77777777" w:rsidR="00D63BB7" w:rsidRPr="008F7A19" w:rsidRDefault="004B5F72" w:rsidP="008F7A19">
      <w:pPr>
        <w:spacing w:before="5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ll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8F7A19">
        <w:rPr>
          <w:rFonts w:asciiTheme="minorHAnsi" w:eastAsia="Calibri" w:hAnsiTheme="minorHAnsi" w:cstheme="minorHAnsi"/>
          <w:sz w:val="22"/>
          <w:szCs w:val="22"/>
        </w:rPr>
        <w:t>or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Calibri" w:hAnsiTheme="minorHAnsi" w:cstheme="minorHAnsi"/>
          <w:sz w:val="22"/>
          <w:szCs w:val="22"/>
        </w:rPr>
        <w:t>ith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DPR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lti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to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z w:val="22"/>
          <w:szCs w:val="22"/>
        </w:rPr>
        <w:t>IM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VDC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to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’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j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ct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ana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em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4129948C" w14:textId="77777777" w:rsidR="00D63BB7" w:rsidRPr="008F7A19" w:rsidRDefault="004B5F72" w:rsidP="008F7A19">
      <w:pPr>
        <w:spacing w:before="3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ua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50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x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ti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z w:val="22"/>
          <w:szCs w:val="22"/>
        </w:rPr>
        <w:t>it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ls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Soli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z w:val="22"/>
          <w:szCs w:val="22"/>
        </w:rPr>
        <w:t>ri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73349ADE" w14:textId="77777777" w:rsidR="00D63BB7" w:rsidRPr="008F7A19" w:rsidRDefault="004B5F72" w:rsidP="008F7A19">
      <w:pPr>
        <w:spacing w:before="3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Bl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tr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in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cli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442638F3" w14:textId="77777777" w:rsidR="00D63BB7" w:rsidRPr="008F7A19" w:rsidRDefault="004B5F72" w:rsidP="008F7A19">
      <w:pPr>
        <w:spacing w:before="3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Wr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te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z w:val="22"/>
          <w:szCs w:val="22"/>
        </w:rPr>
        <w:t>ir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ona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AMO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cri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ha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cc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lly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xtr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da</w:t>
      </w:r>
      <w:r w:rsidRPr="008F7A19">
        <w:rPr>
          <w:rFonts w:asciiTheme="minorHAnsi" w:eastAsia="Calibri" w:hAnsiTheme="minorHAnsi" w:cstheme="minorHAnsi"/>
          <w:sz w:val="22"/>
          <w:szCs w:val="22"/>
        </w:rPr>
        <w:t>ta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8F7A19">
        <w:rPr>
          <w:rFonts w:asciiTheme="minorHAnsi" w:eastAsia="Calibri" w:hAnsiTheme="minorHAnsi" w:cstheme="minorHAnsi"/>
          <w:sz w:val="22"/>
          <w:szCs w:val="22"/>
        </w:rPr>
        <w:t>it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to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8F7A19">
        <w:rPr>
          <w:rFonts w:asciiTheme="minorHAnsi" w:eastAsia="Calibri" w:hAnsiTheme="minorHAnsi" w:cstheme="minorHAnsi"/>
          <w:sz w:val="22"/>
          <w:szCs w:val="22"/>
        </w:rPr>
        <w:t>xc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ba</w:t>
      </w:r>
      <w:r w:rsidRPr="008F7A19">
        <w:rPr>
          <w:rFonts w:asciiTheme="minorHAnsi" w:eastAsia="Calibri" w:hAnsiTheme="minorHAnsi" w:cstheme="minorHAnsi"/>
          <w:sz w:val="22"/>
          <w:szCs w:val="22"/>
        </w:rPr>
        <w:t>ck</w:t>
      </w:r>
    </w:p>
    <w:p w14:paraId="09639753" w14:textId="77777777" w:rsidR="00D63BB7" w:rsidRPr="008F7A19" w:rsidRDefault="00D63BB7" w:rsidP="008F7A1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CB104D9" w14:textId="77777777" w:rsidR="00D63BB7" w:rsidRPr="008F7A19" w:rsidRDefault="004B5F72" w:rsidP="008F7A1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Al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xa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ndr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Re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te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 xml:space="preserve">510 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To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en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t.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(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Q),</w:t>
      </w:r>
      <w:r w:rsidRPr="008F7A19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DPR</w:t>
      </w:r>
      <w:r w:rsidRPr="008F7A19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uc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Summe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2015</w:t>
      </w:r>
    </w:p>
    <w:p w14:paraId="3E13CD6D" w14:textId="77777777" w:rsidR="00D63BB7" w:rsidRPr="008F7A19" w:rsidRDefault="004B5F72" w:rsidP="008F7A19">
      <w:pPr>
        <w:tabs>
          <w:tab w:val="left" w:pos="500"/>
        </w:tabs>
        <w:spacing w:before="13"/>
        <w:ind w:left="520" w:right="72" w:hanging="3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na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Calibri" w:hAnsiTheme="minorHAnsi" w:cstheme="minorHAnsi"/>
          <w:sz w:val="22"/>
          <w:szCs w:val="22"/>
        </w:rPr>
        <w:t>ith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j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ct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ana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F7A19">
        <w:rPr>
          <w:rFonts w:asciiTheme="minorHAnsi" w:eastAsia="Calibri" w:hAnsiTheme="minorHAnsi" w:cstheme="minorHAnsi"/>
          <w:sz w:val="22"/>
          <w:szCs w:val="22"/>
        </w:rPr>
        <w:t>ti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rs</w:t>
      </w:r>
      <w:r w:rsidRPr="008F7A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to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tr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ct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(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FI)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it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RFI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18BCAB36" w14:textId="77777777" w:rsidR="00D63BB7" w:rsidRPr="008F7A19" w:rsidRDefault="004B5F72" w:rsidP="008F7A19">
      <w:pPr>
        <w:spacing w:before="7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hund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itt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ls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j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ct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boo</w:t>
      </w:r>
      <w:r w:rsidRPr="008F7A19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1900FD94" w14:textId="77777777" w:rsidR="00D63BB7" w:rsidRPr="008F7A19" w:rsidRDefault="00D63BB7" w:rsidP="008F7A1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60CCAC4" w14:textId="77777777" w:rsidR="00D63BB7" w:rsidRPr="008F7A19" w:rsidRDefault="004B5F72" w:rsidP="008F7A1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Bu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orm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Mode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(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),</w:t>
      </w:r>
      <w:r w:rsidRPr="008F7A1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neg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ie</w:t>
      </w:r>
      <w:r w:rsidRPr="008F7A19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ll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iv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i/>
          <w:spacing w:val="-1"/>
          <w:sz w:val="22"/>
          <w:szCs w:val="22"/>
        </w:rPr>
        <w:t>rs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ity,</w:t>
      </w:r>
      <w:r w:rsidRPr="008F7A19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i/>
          <w:sz w:val="22"/>
          <w:szCs w:val="22"/>
        </w:rPr>
        <w:t>ll 2014</w:t>
      </w:r>
    </w:p>
    <w:p w14:paraId="43CB9D4A" w14:textId="77777777" w:rsidR="00D63BB7" w:rsidRPr="008F7A19" w:rsidRDefault="004B5F72" w:rsidP="008F7A19">
      <w:pPr>
        <w:spacing w:before="5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W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Calibri" w:hAnsiTheme="minorHAnsi" w:cstheme="minorHAnsi"/>
          <w:sz w:val="22"/>
          <w:szCs w:val="22"/>
        </w:rPr>
        <w:t>ith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Dr.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rcu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ci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to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8F7A19">
        <w:rPr>
          <w:rFonts w:asciiTheme="minorHAnsi" w:eastAsia="Calibri" w:hAnsiTheme="minorHAnsi" w:cstheme="minorHAnsi"/>
          <w:sz w:val="22"/>
          <w:szCs w:val="22"/>
        </w:rPr>
        <w:t>x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re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z w:val="22"/>
          <w:szCs w:val="22"/>
        </w:rPr>
        <w:t>it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li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z w:val="22"/>
          <w:szCs w:val="22"/>
        </w:rPr>
        <w:t>ri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to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rch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BIM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8F7A19">
        <w:rPr>
          <w:rFonts w:asciiTheme="minorHAnsi" w:eastAsia="Calibri" w:hAnsiTheme="minorHAnsi" w:cstheme="minorHAnsi"/>
          <w:sz w:val="22"/>
          <w:szCs w:val="22"/>
        </w:rPr>
        <w:t>lic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oli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St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udy</w:t>
      </w:r>
    </w:p>
    <w:p w14:paraId="755E02C9" w14:textId="77777777" w:rsidR="00D63BB7" w:rsidRPr="008F7A19" w:rsidRDefault="004B5F72" w:rsidP="008F7A19">
      <w:pPr>
        <w:spacing w:before="3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ll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ity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le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29DD03B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2"/>
        <w:gridCol w:w="4205"/>
        <w:gridCol w:w="2680"/>
      </w:tblGrid>
      <w:tr w:rsidR="00D63BB7" w:rsidRPr="008F7A19" w14:paraId="3D72D36C" w14:textId="77777777">
        <w:trPr>
          <w:trHeight w:hRule="exact" w:val="363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</w:tcPr>
          <w:p w14:paraId="6B4A40F8" w14:textId="77777777" w:rsidR="00D63BB7" w:rsidRPr="008F7A19" w:rsidRDefault="004B5F72" w:rsidP="008F7A19">
            <w:pPr>
              <w:spacing w:before="4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Calibri" w:hAnsiTheme="minorHAnsi" w:cstheme="minorHAnsi"/>
                <w:b/>
                <w:color w:val="1F4E79"/>
                <w:sz w:val="22"/>
                <w:szCs w:val="22"/>
              </w:rPr>
              <w:t>C</w:t>
            </w:r>
            <w:r w:rsidRPr="008F7A19">
              <w:rPr>
                <w:rFonts w:asciiTheme="minorHAnsi" w:eastAsia="Calibri" w:hAnsiTheme="minorHAnsi" w:cstheme="minorHAnsi"/>
                <w:b/>
                <w:color w:val="1F4E79"/>
                <w:spacing w:val="1"/>
                <w:sz w:val="22"/>
                <w:szCs w:val="22"/>
              </w:rPr>
              <w:t>O</w:t>
            </w:r>
            <w:r w:rsidRPr="008F7A19">
              <w:rPr>
                <w:rFonts w:asciiTheme="minorHAnsi" w:eastAsia="Calibri" w:hAnsiTheme="minorHAnsi" w:cstheme="minorHAnsi"/>
                <w:b/>
                <w:color w:val="1F4E79"/>
                <w:spacing w:val="-1"/>
                <w:sz w:val="22"/>
                <w:szCs w:val="22"/>
              </w:rPr>
              <w:t>URS</w:t>
            </w:r>
            <w:r w:rsidRPr="008F7A19">
              <w:rPr>
                <w:rFonts w:asciiTheme="minorHAnsi" w:eastAsia="Calibri" w:hAnsiTheme="minorHAnsi" w:cstheme="minorHAnsi"/>
                <w:b/>
                <w:color w:val="1F4E79"/>
                <w:spacing w:val="1"/>
                <w:sz w:val="22"/>
                <w:szCs w:val="22"/>
              </w:rPr>
              <w:t>EWO</w:t>
            </w:r>
            <w:r w:rsidRPr="008F7A19">
              <w:rPr>
                <w:rFonts w:asciiTheme="minorHAnsi" w:eastAsia="Calibri" w:hAnsiTheme="minorHAnsi" w:cstheme="minorHAnsi"/>
                <w:b/>
                <w:color w:val="1F4E79"/>
                <w:spacing w:val="-1"/>
                <w:sz w:val="22"/>
                <w:szCs w:val="22"/>
              </w:rPr>
              <w:t>RK</w:t>
            </w:r>
          </w:p>
        </w:tc>
        <w:tc>
          <w:tcPr>
            <w:tcW w:w="6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B6C9F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3BB7" w:rsidRPr="008F7A19" w14:paraId="4D6BD612" w14:textId="77777777">
        <w:trPr>
          <w:trHeight w:hRule="exact" w:val="245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</w:tcPr>
          <w:p w14:paraId="7925B0E5" w14:textId="77777777" w:rsidR="00D63BB7" w:rsidRPr="008F7A19" w:rsidRDefault="004B5F72" w:rsidP="008F7A19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lity</w:t>
            </w:r>
            <w:r w:rsidRPr="008F7A19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pu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g:</w:t>
            </w:r>
            <w:r w:rsidRPr="008F7A19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8F7A19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o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36003927" w14:textId="77777777" w:rsidR="00D63BB7" w:rsidRPr="008F7A19" w:rsidRDefault="004B5F72" w:rsidP="008F7A19">
            <w:pPr>
              <w:ind w:left="1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BIM</w:t>
            </w:r>
            <w:r w:rsidRPr="008F7A19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cti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8F7A19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cility</w:t>
            </w:r>
            <w:r w:rsidRPr="008F7A19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ag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nt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419D5FAA" w14:textId="77777777" w:rsidR="00D63BB7" w:rsidRPr="008F7A19" w:rsidRDefault="004B5F72" w:rsidP="008F7A19">
            <w:pPr>
              <w:ind w:left="2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8F7A19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8F7A19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ou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rce</w:t>
            </w:r>
            <w:r w:rsidRPr="008F7A19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y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8F7A19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g.</w:t>
            </w:r>
          </w:p>
        </w:tc>
      </w:tr>
      <w:tr w:rsidR="00D63BB7" w:rsidRPr="008F7A19" w14:paraId="01F02D07" w14:textId="77777777">
        <w:trPr>
          <w:trHeight w:hRule="exact" w:val="245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</w:tcPr>
          <w:p w14:paraId="3D005E29" w14:textId="77777777" w:rsidR="00D63BB7" w:rsidRPr="008F7A19" w:rsidRDefault="004B5F72" w:rsidP="008F7A19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8F7A19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8F7A19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  <w:r w:rsidRPr="008F7A19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8F7A19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8F7A19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rk</w:t>
            </w:r>
            <w:r w:rsidRPr="008F7A19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es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ign</w:t>
            </w: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52291AC4" w14:textId="77777777" w:rsidR="00D63BB7" w:rsidRPr="008F7A19" w:rsidRDefault="004B5F72" w:rsidP="008F7A19">
            <w:pPr>
              <w:ind w:left="1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</w:t>
            </w:r>
            <w:r w:rsidRPr="008F7A19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ana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8F7A19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8F7A19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C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7A19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cti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0DF4C32C" w14:textId="77777777" w:rsidR="00D63BB7" w:rsidRPr="008F7A19" w:rsidRDefault="004B5F72" w:rsidP="008F7A19">
            <w:pPr>
              <w:ind w:left="2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ir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8F7A19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g.</w:t>
            </w:r>
          </w:p>
        </w:tc>
      </w:tr>
      <w:tr w:rsidR="00D63BB7" w:rsidRPr="008F7A19" w14:paraId="1709E23C" w14:textId="77777777">
        <w:trPr>
          <w:trHeight w:hRule="exact" w:val="322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</w:tcPr>
          <w:p w14:paraId="75FC284D" w14:textId="77777777" w:rsidR="00D63BB7" w:rsidRPr="008F7A19" w:rsidRDefault="004B5F72" w:rsidP="008F7A19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Writi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8F7A19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8F7A19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65A30C1B" w14:textId="77777777" w:rsidR="00D63BB7" w:rsidRPr="008F7A19" w:rsidRDefault="004B5F72" w:rsidP="008F7A19">
            <w:pPr>
              <w:ind w:left="11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8F7A19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</w:t>
            </w:r>
            <w:r w:rsidRPr="008F7A19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8F7A19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upp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ort</w:t>
            </w:r>
            <w:r w:rsidRPr="008F7A19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(</w:t>
            </w:r>
            <w:r w:rsidRPr="008F7A19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D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ADS</w:t>
            </w:r>
            <w:r w:rsidRPr="008F7A19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3B145B93" w14:textId="77777777" w:rsidR="00D63BB7" w:rsidRPr="008F7A19" w:rsidRDefault="004B5F72" w:rsidP="008F7A19">
            <w:pPr>
              <w:ind w:left="2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Ge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8F7A19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8F7A19">
              <w:rPr>
                <w:rFonts w:asciiTheme="minorHAnsi" w:eastAsia="Calibri" w:hAnsiTheme="minorHAnsi" w:cstheme="minorHAnsi"/>
                <w:spacing w:val="-11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g.</w:t>
            </w:r>
          </w:p>
        </w:tc>
      </w:tr>
    </w:tbl>
    <w:p w14:paraId="7138C460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9D29A00" w14:textId="77777777" w:rsidR="00D63BB7" w:rsidRPr="008F7A19" w:rsidRDefault="004B5F72" w:rsidP="008F7A19">
      <w:pPr>
        <w:spacing w:before="7"/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KI</w:t>
      </w:r>
      <w:r w:rsidRPr="008F7A19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LLS</w:t>
      </w:r>
    </w:p>
    <w:p w14:paraId="0F6AC70C" w14:textId="77777777" w:rsidR="00D63BB7" w:rsidRPr="008F7A19" w:rsidRDefault="004B5F72" w:rsidP="008F7A19">
      <w:pPr>
        <w:ind w:left="1600" w:right="809" w:hanging="144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8F7A19">
        <w:rPr>
          <w:rFonts w:asciiTheme="minorHAnsi" w:eastAsia="Calibri" w:hAnsiTheme="minorHAnsi" w:cstheme="minorHAnsi"/>
          <w:sz w:val="22"/>
          <w:szCs w:val="22"/>
        </w:rPr>
        <w:t>lic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:         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AD,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z w:val="22"/>
          <w:szCs w:val="22"/>
        </w:rPr>
        <w:t>it,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sw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BIM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360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Soli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z w:val="22"/>
          <w:szCs w:val="22"/>
        </w:rPr>
        <w:t>ri,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Bl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MA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B,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MS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Pr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j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ec</w:t>
      </w:r>
      <w:r w:rsidRPr="008F7A19">
        <w:rPr>
          <w:rFonts w:asciiTheme="minorHAnsi" w:eastAsia="Calibri" w:hAnsiTheme="minorHAnsi" w:cstheme="minorHAnsi"/>
          <w:sz w:val="22"/>
          <w:szCs w:val="22"/>
        </w:rPr>
        <w:t>t,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MS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z w:val="22"/>
          <w:szCs w:val="22"/>
        </w:rPr>
        <w:t>C Pr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j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ct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ag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t,</w:t>
      </w:r>
      <w:r w:rsidRPr="008F7A1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F7A19">
        <w:rPr>
          <w:rFonts w:asciiTheme="minorHAnsi" w:eastAsia="Calibri" w:hAnsiTheme="minorHAnsi" w:cstheme="minorHAnsi"/>
          <w:sz w:val="22"/>
          <w:szCs w:val="22"/>
        </w:rPr>
        <w:t>ig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z w:val="22"/>
          <w:szCs w:val="22"/>
        </w:rPr>
        <w:t>ot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hop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8F7A19">
        <w:rPr>
          <w:rFonts w:asciiTheme="minorHAnsi" w:eastAsia="Calibri" w:hAnsiTheme="minorHAnsi" w:cstheme="minorHAnsi"/>
          <w:sz w:val="22"/>
          <w:szCs w:val="22"/>
        </w:rPr>
        <w:t>gle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tc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0E62D10F" w14:textId="77777777" w:rsidR="00D63BB7" w:rsidRPr="008F7A19" w:rsidRDefault="004B5F72" w:rsidP="008F7A1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sz w:val="22"/>
          <w:szCs w:val="22"/>
        </w:rPr>
        <w:lastRenderedPageBreak/>
        <w:t>Pr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gr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g:     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AMO,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yth</w:t>
      </w:r>
      <w:r w:rsidRPr="008F7A19">
        <w:rPr>
          <w:rFonts w:asciiTheme="minorHAnsi" w:eastAsia="Calibri" w:hAnsiTheme="minorHAnsi" w:cstheme="minorHAnsi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7FFADAAD" w14:textId="77777777" w:rsidR="00D63BB7" w:rsidRPr="008F7A19" w:rsidRDefault="004B5F72" w:rsidP="008F7A1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ua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:          </w:t>
      </w:r>
      <w:r w:rsidRPr="008F7A19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8F7A19">
        <w:rPr>
          <w:rFonts w:asciiTheme="minorHAnsi" w:eastAsia="Calibri" w:hAnsiTheme="minorHAnsi" w:cstheme="minorHAnsi"/>
          <w:sz w:val="22"/>
          <w:szCs w:val="22"/>
        </w:rPr>
        <w:t>gli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8F7A19">
        <w:rPr>
          <w:rFonts w:asciiTheme="minorHAnsi" w:eastAsia="Calibri" w:hAnsiTheme="minorHAnsi" w:cstheme="minorHAnsi"/>
          <w:sz w:val="22"/>
          <w:szCs w:val="22"/>
        </w:rPr>
        <w:t>ari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ona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55A421D2" w14:textId="77777777" w:rsidR="00D63BB7" w:rsidRPr="008F7A19" w:rsidRDefault="00D63BB7" w:rsidP="008F7A1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4B2629D" w14:textId="77777777" w:rsidR="00D63BB7" w:rsidRPr="008F7A19" w:rsidRDefault="004B5F72" w:rsidP="008F7A1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EA</w:t>
      </w:r>
      <w:r w:rsidRPr="008F7A19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color w:val="1F4E79"/>
          <w:spacing w:val="-1"/>
          <w:sz w:val="22"/>
          <w:szCs w:val="22"/>
        </w:rPr>
        <w:t>RS</w:t>
      </w:r>
      <w:r w:rsidRPr="008F7A19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b/>
          <w:color w:val="1F4E79"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color w:val="1F4E79"/>
          <w:sz w:val="22"/>
          <w:szCs w:val="22"/>
        </w:rPr>
        <w:t>P</w:t>
      </w:r>
    </w:p>
    <w:p w14:paraId="1A7DD50A" w14:textId="77777777" w:rsidR="00D63BB7" w:rsidRPr="008F7A19" w:rsidRDefault="004B5F72" w:rsidP="008F7A1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sz w:val="22"/>
          <w:szCs w:val="22"/>
        </w:rPr>
        <w:t>Z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ta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Fr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it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gie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ll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ity</w:t>
      </w:r>
    </w:p>
    <w:p w14:paraId="6862965B" w14:textId="77777777" w:rsidR="00D63BB7" w:rsidRPr="008F7A19" w:rsidRDefault="004B5F72" w:rsidP="008F7A1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sz w:val="22"/>
          <w:szCs w:val="22"/>
        </w:rPr>
        <w:t>Vice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t: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Pr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gr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g,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2015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–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92F03F7" w14:textId="77777777" w:rsidR="00D63BB7" w:rsidRPr="008F7A19" w:rsidRDefault="004B5F72" w:rsidP="008F7A19">
      <w:pPr>
        <w:ind w:left="1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sz w:val="22"/>
          <w:szCs w:val="22"/>
        </w:rPr>
        <w:t>Dir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Al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Dir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ho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ri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2014</w:t>
      </w:r>
    </w:p>
    <w:p w14:paraId="0BB7EB95" w14:textId="77777777" w:rsidR="00D63BB7" w:rsidRPr="008F7A19" w:rsidRDefault="004B5F72" w:rsidP="008F7A19">
      <w:pPr>
        <w:ind w:left="160"/>
        <w:rPr>
          <w:rFonts w:asciiTheme="minorHAnsi" w:eastAsia="Calibri" w:hAnsiTheme="minorHAnsi" w:cstheme="minorHAnsi"/>
          <w:sz w:val="22"/>
          <w:szCs w:val="22"/>
        </w:rPr>
        <w:sectPr w:rsidR="00D63BB7" w:rsidRPr="008F7A19">
          <w:type w:val="continuous"/>
          <w:pgSz w:w="12240" w:h="15840"/>
          <w:pgMar w:top="740" w:right="620" w:bottom="280" w:left="560" w:header="720" w:footer="720" w:gutter="0"/>
          <w:cols w:space="720"/>
        </w:sectPr>
      </w:pPr>
      <w:r w:rsidRPr="008F7A19">
        <w:rPr>
          <w:rFonts w:asciiTheme="minorHAnsi" w:eastAsia="Calibri" w:hAnsiTheme="minorHAnsi" w:cstheme="minorHAnsi"/>
          <w:sz w:val="22"/>
          <w:szCs w:val="22"/>
        </w:rPr>
        <w:t>Ori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ouns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r,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it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Fall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2013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–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14</w:t>
      </w:r>
    </w:p>
    <w:p w14:paraId="29D5663B" w14:textId="77777777" w:rsidR="00D63BB7" w:rsidRPr="008F7A19" w:rsidRDefault="004B5F72" w:rsidP="008F7A19">
      <w:pPr>
        <w:spacing w:before="76"/>
        <w:ind w:left="196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i/>
          <w:sz w:val="22"/>
          <w:szCs w:val="22"/>
        </w:rPr>
        <w:lastRenderedPageBreak/>
        <w:t>C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rr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7ABFBAA0" w14:textId="77777777" w:rsidR="00D63BB7" w:rsidRPr="008F7A19" w:rsidRDefault="004B5F72" w:rsidP="008F7A19">
      <w:pPr>
        <w:spacing w:before="2"/>
        <w:ind w:left="196" w:right="-5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6236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</w:p>
    <w:p w14:paraId="28677A1F" w14:textId="77777777" w:rsidR="00D63BB7" w:rsidRPr="008F7A19" w:rsidRDefault="004B5F72" w:rsidP="008F7A19">
      <w:pPr>
        <w:ind w:left="196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PA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289</w:t>
      </w:r>
      <w:r w:rsidRPr="008F7A19">
        <w:rPr>
          <w:rFonts w:asciiTheme="minorHAnsi" w:eastAsia="Arial" w:hAnsiTheme="minorHAnsi" w:cstheme="minorHAnsi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6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236</w:t>
      </w:r>
    </w:p>
    <w:p w14:paraId="24C4C39E" w14:textId="77777777" w:rsidR="00D63BB7" w:rsidRPr="008F7A19" w:rsidRDefault="004B5F72" w:rsidP="008F7A19">
      <w:pPr>
        <w:spacing w:before="2"/>
        <w:ind w:left="196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412</w:t>
      </w:r>
      <w:r w:rsidRPr="008F7A19">
        <w:rPr>
          <w:rFonts w:asciiTheme="minorHAnsi" w:eastAsia="Arial" w:hAnsiTheme="minorHAnsi" w:cstheme="minorHAnsi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8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89</w:t>
      </w:r>
      <w:r w:rsidRPr="008F7A19">
        <w:rPr>
          <w:rFonts w:asciiTheme="minorHAnsi" w:eastAsia="Arial" w:hAnsiTheme="minorHAnsi" w:cstheme="minorHAnsi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60</w:t>
      </w:r>
      <w:r w:rsidRPr="008F7A19">
        <w:rPr>
          <w:rFonts w:asciiTheme="minorHAnsi" w:eastAsia="Arial" w:hAnsiTheme="minorHAnsi" w:cstheme="minorHAnsi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(C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8F7A19">
        <w:rPr>
          <w:rFonts w:asciiTheme="minorHAnsi" w:eastAsia="Arial" w:hAnsiTheme="minorHAnsi" w:cstheme="minorHAnsi"/>
          <w:sz w:val="22"/>
          <w:szCs w:val="22"/>
        </w:rPr>
        <w:t>)</w:t>
      </w:r>
    </w:p>
    <w:p w14:paraId="2B913B66" w14:textId="77777777" w:rsidR="00D63BB7" w:rsidRPr="008F7A19" w:rsidRDefault="004B5F72" w:rsidP="008F7A19">
      <w:pPr>
        <w:spacing w:before="77"/>
        <w:ind w:left="-53" w:right="-5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br w:type="column"/>
      </w:r>
      <w:r w:rsidRPr="008F7A19">
        <w:rPr>
          <w:rFonts w:asciiTheme="minorHAnsi" w:eastAsia="Arial" w:hAnsiTheme="minorHAnsi" w:cstheme="minorHAnsi"/>
          <w:b/>
          <w:spacing w:val="7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A.</w:t>
      </w:r>
      <w:r w:rsidRPr="008F7A19">
        <w:rPr>
          <w:rFonts w:asciiTheme="minorHAnsi" w:eastAsia="Arial" w:hAnsiTheme="minorHAnsi" w:cstheme="minorHAnsi"/>
          <w:b/>
          <w:spacing w:val="-2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UR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DA077F7" w14:textId="77777777" w:rsidR="00D63BB7" w:rsidRPr="008F7A19" w:rsidRDefault="004B5F72" w:rsidP="008F7A19">
      <w:pPr>
        <w:ind w:left="896" w:right="897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1"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e</w:t>
        </w:r>
        <w:r w:rsidRPr="008F7A19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e</w:t>
        </w:r>
        <w:r w:rsidRPr="008F7A19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@</w:t>
        </w:r>
        <w:r w:rsidRPr="008F7A19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a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nd</w:t>
        </w:r>
        <w:r w:rsidRPr="008F7A19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r</w:t>
        </w:r>
        <w:r w:rsidRPr="008F7A19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e</w:t>
        </w:r>
        <w:r w:rsidRPr="008F7A19">
          <w:rPr>
            <w:rFonts w:asciiTheme="minorHAnsi" w:eastAsia="Arial" w:hAnsiTheme="minorHAnsi" w:cstheme="minorHAnsi"/>
            <w:spacing w:val="-2"/>
            <w:w w:val="99"/>
            <w:sz w:val="22"/>
            <w:szCs w:val="22"/>
          </w:rPr>
          <w:t>w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.</w:t>
        </w:r>
        <w:r w:rsidRPr="008F7A19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8F7A19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m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u.edu</w:t>
        </w:r>
      </w:hyperlink>
    </w:p>
    <w:p w14:paraId="10273C9D" w14:textId="77777777" w:rsidR="00D63BB7" w:rsidRPr="008F7A19" w:rsidRDefault="004B5F72" w:rsidP="008F7A19">
      <w:pPr>
        <w:ind w:left="1371" w:right="13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U.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w w:val="99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w w:val="99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w w:val="99"/>
          <w:position w:val="-1"/>
          <w:sz w:val="22"/>
          <w:szCs w:val="22"/>
        </w:rPr>
        <w:t>z</w:t>
      </w:r>
      <w:r w:rsidRPr="008F7A19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en</w:t>
      </w:r>
    </w:p>
    <w:p w14:paraId="4C4D0C81" w14:textId="77777777" w:rsidR="00D63BB7" w:rsidRPr="008F7A19" w:rsidRDefault="004B5F72" w:rsidP="008F7A19">
      <w:pPr>
        <w:spacing w:before="76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br w:type="column"/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anen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dd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42E596EA" w14:textId="77777777" w:rsidR="00D63BB7" w:rsidRPr="008F7A19" w:rsidRDefault="004B5F72" w:rsidP="008F7A19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8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th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Dr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</w:p>
    <w:p w14:paraId="7CDB77FB" w14:textId="77777777" w:rsidR="00D63BB7" w:rsidRPr="008F7A19" w:rsidRDefault="004B5F72" w:rsidP="008F7A19">
      <w:pPr>
        <w:rPr>
          <w:rFonts w:asciiTheme="minorHAnsi" w:eastAsia="Arial" w:hAnsiTheme="minorHAnsi" w:cstheme="minorHAnsi"/>
          <w:sz w:val="22"/>
          <w:szCs w:val="22"/>
        </w:rPr>
        <w:sectPr w:rsidR="00D63BB7" w:rsidRPr="008F7A19">
          <w:pgSz w:w="12240" w:h="15840"/>
          <w:pgMar w:top="640" w:right="580" w:bottom="280" w:left="560" w:header="0" w:footer="881" w:gutter="0"/>
          <w:cols w:num="3" w:space="720" w:equalWidth="0">
            <w:col w:w="2806" w:space="822"/>
            <w:col w:w="3870" w:space="824"/>
            <w:col w:w="2778"/>
          </w:cols>
        </w:sectPr>
      </w:pP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ashu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NH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03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64</w:t>
      </w:r>
      <w:r w:rsidRPr="008F7A19">
        <w:rPr>
          <w:rFonts w:asciiTheme="minorHAnsi" w:eastAsia="Arial" w:hAnsiTheme="minorHAnsi" w:cstheme="minorHAnsi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8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105</w:t>
      </w:r>
    </w:p>
    <w:p w14:paraId="0A96C462" w14:textId="77777777" w:rsidR="00D63BB7" w:rsidRPr="008F7A19" w:rsidRDefault="00D63BB7" w:rsidP="008F7A1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4F8A22A" w14:textId="77777777" w:rsidR="00D63BB7" w:rsidRPr="008F7A19" w:rsidRDefault="004B5F72" w:rsidP="008F7A19">
      <w:pPr>
        <w:spacing w:before="34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DU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N                  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RNE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GI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EL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UNI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RS</w:t>
      </w:r>
      <w:r w:rsidRPr="008F7A19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Pi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tt</w:t>
      </w:r>
      <w:r w:rsidRPr="008F7A19">
        <w:rPr>
          <w:rFonts w:asciiTheme="minorHAnsi" w:eastAsia="Arial" w:hAnsiTheme="minorHAnsi" w:cstheme="minorHAnsi"/>
          <w:sz w:val="22"/>
          <w:szCs w:val="22"/>
        </w:rPr>
        <w:t>sbu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gh,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P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</w:p>
    <w:p w14:paraId="617218CC" w14:textId="77777777" w:rsidR="00D63BB7" w:rsidRPr="008F7A19" w:rsidRDefault="004B5F72" w:rsidP="008F7A19">
      <w:pPr>
        <w:ind w:left="214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of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cal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nee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ng                                      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F7A19">
        <w:rPr>
          <w:rFonts w:asciiTheme="minorHAnsi" w:eastAsia="Arial" w:hAnsiTheme="minorHAnsi" w:cstheme="minorHAnsi"/>
          <w:sz w:val="22"/>
          <w:szCs w:val="22"/>
        </w:rPr>
        <w:t>2018</w:t>
      </w:r>
    </w:p>
    <w:p w14:paraId="712E2764" w14:textId="77777777" w:rsidR="00D63BB7" w:rsidRPr="008F7A19" w:rsidRDefault="004B5F72" w:rsidP="008F7A19">
      <w:pPr>
        <w:spacing w:before="1"/>
        <w:ind w:left="28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3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z w:val="22"/>
          <w:szCs w:val="22"/>
        </w:rPr>
        <w:t>37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8F7A19">
        <w:rPr>
          <w:rFonts w:asciiTheme="minorHAnsi" w:eastAsia="Arial" w:hAnsiTheme="minorHAnsi" w:cstheme="minorHAnsi"/>
          <w:sz w:val="22"/>
          <w:szCs w:val="22"/>
        </w:rPr>
        <w:t>4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z w:val="22"/>
          <w:szCs w:val="22"/>
        </w:rPr>
        <w:t>00</w:t>
      </w:r>
    </w:p>
    <w:p w14:paraId="12AA2D01" w14:textId="77777777" w:rsidR="00D63BB7" w:rsidRPr="008F7A19" w:rsidRDefault="00D63BB7" w:rsidP="008F7A1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58D34A4" w14:textId="77777777" w:rsidR="00D63BB7" w:rsidRPr="008F7A19" w:rsidRDefault="004B5F72" w:rsidP="008F7A19">
      <w:pPr>
        <w:ind w:left="214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SHU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IG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H 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OO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as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ua,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</w:p>
    <w:p w14:paraId="352930AD" w14:textId="77777777" w:rsidR="00D63BB7" w:rsidRPr="008F7A19" w:rsidRDefault="004B5F72" w:rsidP="008F7A19">
      <w:pPr>
        <w:spacing w:before="1"/>
        <w:ind w:left="214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gh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ch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ol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</w:t>
      </w:r>
      <w:r w:rsidRPr="008F7A1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J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F7A19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083D2010" w14:textId="77777777" w:rsidR="00D63BB7" w:rsidRPr="008F7A19" w:rsidRDefault="004B5F72" w:rsidP="008F7A19">
      <w:pPr>
        <w:spacing w:before="1"/>
        <w:ind w:left="28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3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z w:val="22"/>
          <w:szCs w:val="22"/>
        </w:rPr>
        <w:t>80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8F7A19">
        <w:rPr>
          <w:rFonts w:asciiTheme="minorHAnsi" w:eastAsia="Arial" w:hAnsiTheme="minorHAnsi" w:cstheme="minorHAnsi"/>
          <w:sz w:val="22"/>
          <w:szCs w:val="22"/>
        </w:rPr>
        <w:t>4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z w:val="22"/>
          <w:szCs w:val="22"/>
        </w:rPr>
        <w:t>00</w:t>
      </w:r>
    </w:p>
    <w:p w14:paraId="2C03B6AB" w14:textId="77777777" w:rsidR="00D63BB7" w:rsidRPr="008F7A19" w:rsidRDefault="004B5F72" w:rsidP="008F7A19">
      <w:pPr>
        <w:ind w:left="28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5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/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96</w:t>
      </w:r>
    </w:p>
    <w:p w14:paraId="25838215" w14:textId="77777777" w:rsidR="00D63BB7" w:rsidRPr="008F7A19" w:rsidRDefault="00D63BB7" w:rsidP="008F7A19">
      <w:pPr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"/>
        <w:gridCol w:w="4161"/>
        <w:gridCol w:w="3612"/>
      </w:tblGrid>
      <w:tr w:rsidR="00D63BB7" w:rsidRPr="008F7A19" w14:paraId="2D31B0CA" w14:textId="77777777">
        <w:trPr>
          <w:trHeight w:hRule="exact" w:val="327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41222FCD" w14:textId="77777777" w:rsidR="00D63BB7" w:rsidRPr="008F7A19" w:rsidRDefault="004B5F72" w:rsidP="008F7A19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ELE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</w:p>
        </w:tc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</w:tcPr>
          <w:p w14:paraId="5790B2F3" w14:textId="77777777" w:rsidR="00D63BB7" w:rsidRPr="008F7A19" w:rsidRDefault="004B5F72" w:rsidP="008F7A19">
            <w:pPr>
              <w:spacing w:before="74"/>
              <w:ind w:left="5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tr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pu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ng*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652DE832" w14:textId="77777777" w:rsidR="00D63BB7" w:rsidRPr="008F7A19" w:rsidRDefault="004B5F72" w:rsidP="008F7A19">
            <w:pPr>
              <w:spacing w:before="74"/>
              <w:ind w:left="13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ech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nd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cs</w:t>
            </w:r>
          </w:p>
        </w:tc>
      </w:tr>
      <w:tr w:rsidR="00D63BB7" w:rsidRPr="008F7A19" w14:paraId="6294C92B" w14:textId="77777777">
        <w:trPr>
          <w:trHeight w:hRule="exact" w:val="242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6657FB10" w14:textId="77777777" w:rsidR="00D63BB7" w:rsidRPr="008F7A19" w:rsidRDefault="004B5F72" w:rsidP="008F7A19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OURSES</w:t>
            </w:r>
          </w:p>
        </w:tc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</w:tcPr>
          <w:p w14:paraId="5847922B" w14:textId="77777777" w:rsidR="00D63BB7" w:rsidRPr="008F7A19" w:rsidRDefault="004B5F72" w:rsidP="008F7A19">
            <w:pPr>
              <w:ind w:left="5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if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E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q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4CBF510A" w14:textId="77777777" w:rsidR="00D63BB7" w:rsidRPr="008F7A19" w:rsidRDefault="004B5F72" w:rsidP="008F7A19">
            <w:pPr>
              <w:ind w:left="13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oduc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uc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es *</w:t>
            </w:r>
          </w:p>
        </w:tc>
      </w:tr>
      <w:tr w:rsidR="00D63BB7" w:rsidRPr="008F7A19" w14:paraId="49E35B43" w14:textId="77777777">
        <w:trPr>
          <w:trHeight w:hRule="exact" w:val="327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14:paraId="00F65CFA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</w:tcPr>
          <w:p w14:paraId="06599AF2" w14:textId="77777777" w:rsidR="00D63BB7" w:rsidRPr="008F7A19" w:rsidRDefault="004B5F72" w:rsidP="008F7A19">
            <w:pPr>
              <w:ind w:left="5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3699EB44" w14:textId="77777777" w:rsidR="00D63BB7" w:rsidRPr="008F7A19" w:rsidRDefault="004B5F72" w:rsidP="008F7A19">
            <w:pPr>
              <w:ind w:left="17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*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016</w:t>
            </w:r>
          </w:p>
        </w:tc>
      </w:tr>
    </w:tbl>
    <w:p w14:paraId="323105D6" w14:textId="77777777" w:rsidR="00D63BB7" w:rsidRPr="008F7A19" w:rsidRDefault="00D63BB7" w:rsidP="008F7A1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DB9BD2F" w14:textId="77777777" w:rsidR="00D63BB7" w:rsidRPr="008F7A19" w:rsidRDefault="004B5F72" w:rsidP="008F7A19">
      <w:pPr>
        <w:spacing w:before="34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LL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         </w:t>
      </w:r>
      <w:r w:rsidRPr="008F7A19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mm</w:t>
      </w:r>
      <w:r w:rsidRPr="008F7A19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g 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ge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hon,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Ja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J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L,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Ja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a,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HT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ML</w:t>
      </w:r>
    </w:p>
    <w:p w14:paraId="799B70C3" w14:textId="77777777" w:rsidR="00D63BB7" w:rsidRPr="008F7A19" w:rsidRDefault="004B5F72" w:rsidP="008F7A19">
      <w:pPr>
        <w:spacing w:before="1"/>
        <w:ind w:left="2140" w:right="375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ti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g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8F7A1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do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z w:val="22"/>
          <w:szCs w:val="22"/>
        </w:rPr>
        <w:t>s 8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8F7A19">
        <w:rPr>
          <w:rFonts w:asciiTheme="minorHAnsi" w:eastAsia="Arial" w:hAnsiTheme="minorHAnsi" w:cstheme="minorHAnsi"/>
          <w:sz w:val="22"/>
          <w:szCs w:val="22"/>
        </w:rPr>
        <w:t>10,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ac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IX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So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Off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e,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ab,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ca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gu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es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: 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sh</w:t>
      </w:r>
    </w:p>
    <w:p w14:paraId="5B41EDFC" w14:textId="77777777" w:rsidR="00D63BB7" w:rsidRPr="008F7A19" w:rsidRDefault="00D63BB7" w:rsidP="008F7A1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B53D436" w14:textId="77777777" w:rsidR="00D63BB7" w:rsidRPr="008F7A19" w:rsidRDefault="004B5F72" w:rsidP="008F7A19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ROJEC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   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bo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obo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cs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</w:t>
      </w:r>
      <w:r w:rsidRPr="008F7A19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sz w:val="22"/>
          <w:szCs w:val="22"/>
        </w:rPr>
        <w:t>ng 2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15</w:t>
      </w:r>
    </w:p>
    <w:p w14:paraId="2A00D22B" w14:textId="77777777" w:rsidR="00D63BB7" w:rsidRPr="008F7A19" w:rsidRDefault="004B5F72" w:rsidP="008F7A19">
      <w:pPr>
        <w:tabs>
          <w:tab w:val="left" w:pos="2860"/>
        </w:tabs>
        <w:spacing w:before="20"/>
        <w:ind w:left="2860" w:right="878" w:hanging="3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8F7A19">
        <w:rPr>
          <w:rFonts w:asciiTheme="minorHAnsi" w:eastAsia="Arial" w:hAnsiTheme="minorHAnsi" w:cstheme="minorHAnsi"/>
          <w:sz w:val="22"/>
          <w:szCs w:val="22"/>
        </w:rPr>
        <w:t>uc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er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8F7A19">
        <w:rPr>
          <w:rFonts w:asciiTheme="minorHAnsi" w:eastAsia="Arial" w:hAnsiTheme="minorHAnsi" w:cstheme="minorHAnsi"/>
          <w:sz w:val="22"/>
          <w:szCs w:val="22"/>
        </w:rPr>
        <w:t>s us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 a p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ob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z w:val="22"/>
          <w:szCs w:val="22"/>
        </w:rPr>
        <w:t>er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 bee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ch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p,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tw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</w:p>
    <w:p w14:paraId="7C8B7816" w14:textId="77777777" w:rsidR="00D63BB7" w:rsidRPr="008F7A19" w:rsidRDefault="004B5F72" w:rsidP="008F7A19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ed 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 c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ea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a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og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bot</w:t>
      </w:r>
    </w:p>
    <w:p w14:paraId="0D8AD43D" w14:textId="77777777" w:rsidR="00D63BB7" w:rsidRPr="008F7A19" w:rsidRDefault="004B5F72" w:rsidP="008F7A19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og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ed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he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ot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 succ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a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st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cou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se</w:t>
      </w:r>
    </w:p>
    <w:p w14:paraId="21FCDF89" w14:textId="77777777" w:rsidR="00D63BB7" w:rsidRPr="008F7A19" w:rsidRDefault="00D63BB7" w:rsidP="008F7A1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D184729" w14:textId="77777777" w:rsidR="00D63BB7" w:rsidRPr="008F7A19" w:rsidRDefault="004B5F72" w:rsidP="008F7A19">
      <w:pPr>
        <w:ind w:left="214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z w:val="22"/>
          <w:szCs w:val="22"/>
        </w:rPr>
        <w:t>15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2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ect                                                                        </w:t>
      </w:r>
      <w:r w:rsidRPr="008F7A19">
        <w:rPr>
          <w:rFonts w:asciiTheme="minorHAnsi" w:eastAsia="Arial" w:hAnsiTheme="minorHAnsi" w:cstheme="minorHAnsi"/>
          <w:b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14</w:t>
      </w:r>
    </w:p>
    <w:p w14:paraId="276ED92C" w14:textId="77777777" w:rsidR="00D63BB7" w:rsidRPr="008F7A19" w:rsidRDefault="004B5F72" w:rsidP="008F7A19">
      <w:pPr>
        <w:spacing w:before="1"/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egy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im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hon bas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d on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r’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628E2867" w14:textId="77777777" w:rsidR="00D63BB7" w:rsidRPr="008F7A19" w:rsidRDefault="004B5F72" w:rsidP="008F7A19">
      <w:pPr>
        <w:spacing w:before="1"/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un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po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ent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I,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ou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ga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sz w:val="22"/>
          <w:szCs w:val="22"/>
        </w:rPr>
        <w:t>ng,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bu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bat</w:t>
      </w:r>
    </w:p>
    <w:p w14:paraId="02B0D2D6" w14:textId="77777777" w:rsidR="00D63BB7" w:rsidRPr="008F7A19" w:rsidRDefault="00D63BB7" w:rsidP="008F7A1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494FFEE" w14:textId="77777777" w:rsidR="00D63BB7" w:rsidRPr="008F7A19" w:rsidRDefault="004B5F72" w:rsidP="008F7A19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pict w14:anchorId="03B9B6EE">
          <v:group id="_x0000_s1046" style="position:absolute;left:0;text-align:left;margin-left:108.05pt;margin-top:94.15pt;width:.75pt;height:9in;z-index:-251662848;mso-position-horizontal-relative:page;mso-position-vertical-relative:page" coordorigin="2161,1883" coordsize="15,12960">
            <v:shape id="_x0000_s1047" style="position:absolute;left:2161;top:1883;width:15;height:12960" coordorigin="2161,1883" coordsize="15,12960" path="m2176,1883r-15,12960e" filled="f" strokecolor="gray" strokeweight="1.56pt">
              <v:path arrowok="t"/>
            </v:shape>
            <w10:wrap anchorx="page" anchory="page"/>
          </v:group>
        </w:pic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K                            </w:t>
      </w:r>
      <w:r w:rsidRPr="008F7A19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O’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-4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IR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IO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as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ua,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</w:p>
    <w:p w14:paraId="732B4366" w14:textId="77777777" w:rsidR="00D63BB7" w:rsidRPr="008F7A19" w:rsidRDefault="004B5F72" w:rsidP="008F7A19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XPER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ENC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E                 </w:t>
      </w:r>
      <w:r w:rsidRPr="008F7A1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Irri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ti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ll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ti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</w:t>
      </w:r>
      <w:r w:rsidRPr="008F7A19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014</w:t>
      </w:r>
    </w:p>
    <w:p w14:paraId="5DC58D26" w14:textId="77777777" w:rsidR="00D63BB7" w:rsidRPr="008F7A19" w:rsidRDefault="004B5F72" w:rsidP="008F7A19">
      <w:pPr>
        <w:tabs>
          <w:tab w:val="left" w:pos="2860"/>
        </w:tabs>
        <w:spacing w:before="20"/>
        <w:ind w:left="2860" w:right="119" w:hanging="3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sso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 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head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on,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ch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8F7A19">
        <w:rPr>
          <w:rFonts w:asciiTheme="minorHAnsi" w:eastAsia="Arial" w:hAnsiTheme="minorHAnsi" w:cstheme="minorHAnsi"/>
          <w:sz w:val="22"/>
          <w:szCs w:val="22"/>
        </w:rPr>
        <w:t>ch,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8F7A19">
        <w:rPr>
          <w:rFonts w:asciiTheme="minorHAnsi" w:eastAsia="Arial" w:hAnsiTheme="minorHAnsi" w:cstheme="minorHAnsi"/>
          <w:sz w:val="22"/>
          <w:szCs w:val="22"/>
        </w:rPr>
        <w:t>ench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ng,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d p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og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</w:p>
    <w:p w14:paraId="7EC4D69F" w14:textId="77777777" w:rsidR="00D63BB7" w:rsidRPr="008F7A19" w:rsidRDefault="004B5F72" w:rsidP="008F7A19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op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 sch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 us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ng p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easu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and g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ug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606AA093" w14:textId="77777777" w:rsidR="00D63BB7" w:rsidRPr="008F7A19" w:rsidRDefault="004B5F72" w:rsidP="008F7A19">
      <w:pPr>
        <w:ind w:left="250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ed a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 sp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ad a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oun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l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oa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 g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ass s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ed p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ns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</w:p>
    <w:p w14:paraId="759F0955" w14:textId="77777777" w:rsidR="00D63BB7" w:rsidRPr="008F7A19" w:rsidRDefault="00D63BB7" w:rsidP="008F7A19">
      <w:pPr>
        <w:spacing w:before="9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7126"/>
        <w:gridCol w:w="2227"/>
      </w:tblGrid>
      <w:tr w:rsidR="00D63BB7" w:rsidRPr="008F7A19" w14:paraId="63E196EC" w14:textId="77777777">
        <w:trPr>
          <w:trHeight w:hRule="exact" w:val="567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7135EB3A" w14:textId="77777777" w:rsidR="00D63BB7" w:rsidRPr="008F7A19" w:rsidRDefault="004B5F72" w:rsidP="008F7A19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ITI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3C8DF8E5" w14:textId="77777777" w:rsidR="00D63BB7" w:rsidRPr="008F7A19" w:rsidRDefault="004B5F72" w:rsidP="008F7A19">
            <w:pPr>
              <w:spacing w:before="74"/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So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cce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on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2D924787" w14:textId="77777777" w:rsidR="00D63BB7" w:rsidRPr="008F7A19" w:rsidRDefault="004B5F72" w:rsidP="008F7A19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S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ft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b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ll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eg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14:paraId="5FCED3D1" w14:textId="77777777" w:rsidR="00D63BB7" w:rsidRPr="008F7A19" w:rsidRDefault="004B5F72" w:rsidP="008F7A19">
            <w:pPr>
              <w:spacing w:before="74"/>
              <w:ind w:right="7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ust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1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4 –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</w:p>
          <w:p w14:paraId="1CA0E799" w14:textId="77777777" w:rsidR="00D63BB7" w:rsidRPr="008F7A19" w:rsidRDefault="004B5F72" w:rsidP="008F7A19">
            <w:pPr>
              <w:ind w:right="45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</w:p>
        </w:tc>
      </w:tr>
      <w:tr w:rsidR="00D63BB7" w:rsidRPr="008F7A19" w14:paraId="7B1F98B1" w14:textId="77777777">
        <w:trPr>
          <w:trHeight w:hRule="exact" w:val="725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6067BA5E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066591CD" w14:textId="77777777" w:rsidR="00D63BB7" w:rsidRPr="008F7A19" w:rsidRDefault="004B5F72" w:rsidP="008F7A19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8F7A19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ub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s 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e 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s,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01971D4C" w14:textId="77777777" w:rsidR="00D63BB7" w:rsidRPr="008F7A19" w:rsidRDefault="004B5F72" w:rsidP="008F7A19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ti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ec</w:t>
            </w:r>
            <w:r w:rsidRPr="008F7A19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ash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ool</w:t>
            </w:r>
          </w:p>
          <w:p w14:paraId="1D4BAC73" w14:textId="77777777" w:rsidR="00D63BB7" w:rsidRPr="008F7A19" w:rsidRDefault="004B5F72" w:rsidP="008F7A19">
            <w:pPr>
              <w:spacing w:before="1"/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b 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es</w:t>
            </w:r>
            <w:r w:rsidRPr="008F7A19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hua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gh 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ol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14:paraId="7B238853" w14:textId="77777777" w:rsidR="00D63BB7" w:rsidRPr="008F7A19" w:rsidRDefault="004B5F72" w:rsidP="008F7A19">
            <w:pPr>
              <w:ind w:right="44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</w:p>
          <w:p w14:paraId="1D31C79C" w14:textId="77777777" w:rsidR="00D63BB7" w:rsidRPr="008F7A19" w:rsidRDefault="004B5F72" w:rsidP="008F7A19">
            <w:pPr>
              <w:ind w:right="62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2013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– 2014</w:t>
            </w:r>
          </w:p>
          <w:p w14:paraId="19C379AD" w14:textId="77777777" w:rsidR="00D63BB7" w:rsidRPr="008F7A19" w:rsidRDefault="004B5F72" w:rsidP="008F7A19">
            <w:pPr>
              <w:spacing w:before="1"/>
              <w:ind w:right="45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</w:p>
        </w:tc>
      </w:tr>
      <w:tr w:rsidR="00D63BB7" w:rsidRPr="008F7A19" w14:paraId="3CA48B8B" w14:textId="77777777">
        <w:trPr>
          <w:trHeight w:hRule="exact" w:val="602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0631BD02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3D2CAF32" w14:textId="77777777" w:rsidR="00D63BB7" w:rsidRPr="008F7A19" w:rsidRDefault="004B5F72" w:rsidP="008F7A19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So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ccer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C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hua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gh 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ol</w:t>
            </w:r>
          </w:p>
          <w:p w14:paraId="7649F737" w14:textId="77777777" w:rsidR="00D63BB7" w:rsidRPr="008F7A19" w:rsidRDefault="004B5F72" w:rsidP="008F7A19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tr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al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e 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ua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cho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14:paraId="0E9DE1F5" w14:textId="77777777" w:rsidR="00D63BB7" w:rsidRPr="008F7A19" w:rsidRDefault="004B5F72" w:rsidP="008F7A19">
            <w:pPr>
              <w:ind w:right="45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</w:p>
          <w:p w14:paraId="59F239E9" w14:textId="77777777" w:rsidR="00D63BB7" w:rsidRPr="008F7A19" w:rsidRDefault="004B5F72" w:rsidP="008F7A19">
            <w:pPr>
              <w:ind w:right="4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20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1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</w:tr>
      <w:tr w:rsidR="00D63BB7" w:rsidRPr="008F7A19" w14:paraId="078C2C30" w14:textId="77777777">
        <w:trPr>
          <w:trHeight w:hRule="exact" w:val="1414"/>
        </w:trPr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</w:tcPr>
          <w:p w14:paraId="0F8A1C8E" w14:textId="77777777" w:rsidR="00D63BB7" w:rsidRPr="008F7A19" w:rsidRDefault="00D63BB7" w:rsidP="008F7A19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762AE2" w14:textId="77777777" w:rsidR="00D63BB7" w:rsidRPr="008F7A19" w:rsidRDefault="004B5F72" w:rsidP="008F7A19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ONORS</w:t>
            </w:r>
          </w:p>
        </w:tc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</w:tcPr>
          <w:p w14:paraId="1057FBE4" w14:textId="77777777" w:rsidR="00D63BB7" w:rsidRPr="008F7A19" w:rsidRDefault="00D63BB7" w:rsidP="008F7A19">
            <w:pPr>
              <w:spacing w:before="1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6720DD" w14:textId="77777777" w:rsidR="00D63BB7" w:rsidRPr="008F7A19" w:rsidRDefault="004B5F72" w:rsidP="008F7A19">
            <w:pPr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’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 L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 of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ng: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014</w:t>
            </w:r>
          </w:p>
          <w:p w14:paraId="01647942" w14:textId="77777777" w:rsidR="00D63BB7" w:rsidRPr="008F7A19" w:rsidRDefault="004B5F72" w:rsidP="008F7A19">
            <w:pPr>
              <w:spacing w:before="1"/>
              <w:ind w:left="507" w:right="18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hua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gh 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ol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ass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chu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 of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ech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ogy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.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nes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sh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  <w:p w14:paraId="068C8A95" w14:textId="77777777" w:rsidR="00D63BB7" w:rsidRPr="008F7A19" w:rsidRDefault="004B5F72" w:rsidP="008F7A19">
            <w:pPr>
              <w:spacing w:before="1"/>
              <w:ind w:left="5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W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ho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’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W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can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ho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2012,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2013,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14:paraId="58AD330C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87D2FA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  <w:sectPr w:rsidR="00D63BB7" w:rsidRPr="008F7A19">
          <w:type w:val="continuous"/>
          <w:pgSz w:w="12240" w:h="15840"/>
          <w:pgMar w:top="740" w:right="580" w:bottom="280" w:left="560" w:header="720" w:footer="720" w:gutter="0"/>
          <w:cols w:space="720"/>
        </w:sectPr>
      </w:pPr>
    </w:p>
    <w:p w14:paraId="20B59ABD" w14:textId="77777777" w:rsidR="00D63BB7" w:rsidRPr="008F7A19" w:rsidRDefault="004B5F72" w:rsidP="008F7A19">
      <w:pPr>
        <w:spacing w:before="76"/>
        <w:ind w:left="195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i/>
          <w:sz w:val="22"/>
          <w:szCs w:val="22"/>
        </w:rPr>
        <w:lastRenderedPageBreak/>
        <w:t>C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rr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71FDF6EF" w14:textId="77777777" w:rsidR="00D63BB7" w:rsidRPr="008F7A19" w:rsidRDefault="004B5F72" w:rsidP="008F7A19">
      <w:pPr>
        <w:spacing w:before="4"/>
        <w:ind w:left="195" w:right="-5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3211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03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</w:p>
    <w:p w14:paraId="36F72A75" w14:textId="77777777" w:rsidR="00D63BB7" w:rsidRPr="008F7A19" w:rsidRDefault="004B5F72" w:rsidP="008F7A19">
      <w:pPr>
        <w:ind w:left="195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PA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289</w:t>
      </w:r>
      <w:r w:rsidRPr="008F7A19">
        <w:rPr>
          <w:rFonts w:asciiTheme="minorHAnsi" w:eastAsia="Arial" w:hAnsiTheme="minorHAnsi" w:cstheme="minorHAnsi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3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211</w:t>
      </w:r>
    </w:p>
    <w:p w14:paraId="43249941" w14:textId="77777777" w:rsidR="00D63BB7" w:rsidRPr="008F7A19" w:rsidRDefault="004B5F72" w:rsidP="008F7A19">
      <w:pPr>
        <w:ind w:left="195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412</w:t>
      </w:r>
      <w:r w:rsidRPr="008F7A19">
        <w:rPr>
          <w:rFonts w:asciiTheme="minorHAnsi" w:eastAsia="Arial" w:hAnsiTheme="minorHAnsi" w:cstheme="minorHAnsi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6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26</w:t>
      </w:r>
      <w:r w:rsidRPr="008F7A19">
        <w:rPr>
          <w:rFonts w:asciiTheme="minorHAnsi" w:eastAsia="Arial" w:hAnsiTheme="minorHAnsi" w:cstheme="minorHAnsi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444</w:t>
      </w:r>
    </w:p>
    <w:p w14:paraId="6E1828C7" w14:textId="77777777" w:rsidR="00D63BB7" w:rsidRPr="008F7A19" w:rsidRDefault="004B5F72" w:rsidP="008F7A19">
      <w:pPr>
        <w:spacing w:before="77"/>
        <w:ind w:left="-33" w:right="-33" w:firstLine="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br w:type="column"/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5"/>
          <w:w w:val="99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b/>
          <w:spacing w:val="-1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hyperlink r:id="rId12">
        <w:r w:rsidRPr="008F7A19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</w:rPr>
          <w:t>s</w:t>
        </w:r>
        <w:r w:rsidRPr="008F7A19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</w:rPr>
          <w:t>o</w:t>
        </w:r>
        <w:r w:rsidRPr="008F7A19">
          <w:rPr>
            <w:rFonts w:asciiTheme="minorHAnsi" w:eastAsia="Arial" w:hAnsiTheme="minorHAnsi" w:cstheme="minorHAnsi"/>
            <w:color w:val="0562C1"/>
            <w:spacing w:val="2"/>
            <w:w w:val="99"/>
            <w:sz w:val="22"/>
            <w:szCs w:val="22"/>
          </w:rPr>
          <w:t>f</w:t>
        </w:r>
        <w:r w:rsidRPr="008F7A19">
          <w:rPr>
            <w:rFonts w:asciiTheme="minorHAnsi" w:eastAsia="Arial" w:hAnsiTheme="minorHAnsi" w:cstheme="minorHAnsi"/>
            <w:color w:val="0562C1"/>
            <w:spacing w:val="-1"/>
            <w:w w:val="99"/>
            <w:sz w:val="22"/>
            <w:szCs w:val="22"/>
          </w:rPr>
          <w:t>i</w:t>
        </w:r>
        <w:r w:rsidRPr="008F7A19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</w:rPr>
          <w:t>ewa</w:t>
        </w:r>
        <w:r w:rsidRPr="008F7A19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</w:rPr>
          <w:t>r</w:t>
        </w:r>
        <w:r w:rsidRPr="008F7A19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</w:rPr>
          <w:t>e</w:t>
        </w:r>
        <w:r w:rsidRPr="008F7A19">
          <w:rPr>
            <w:rFonts w:asciiTheme="minorHAnsi" w:eastAsia="Arial" w:hAnsiTheme="minorHAnsi" w:cstheme="minorHAnsi"/>
            <w:color w:val="0562C1"/>
            <w:spacing w:val="2"/>
            <w:w w:val="99"/>
            <w:sz w:val="22"/>
            <w:szCs w:val="22"/>
          </w:rPr>
          <w:t>@</w:t>
        </w:r>
        <w:r w:rsidRPr="008F7A19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</w:rPr>
          <w:t>and</w:t>
        </w:r>
        <w:r w:rsidRPr="008F7A19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</w:rPr>
          <w:t>r</w:t>
        </w:r>
        <w:r w:rsidRPr="008F7A19">
          <w:rPr>
            <w:rFonts w:asciiTheme="minorHAnsi" w:eastAsia="Arial" w:hAnsiTheme="minorHAnsi" w:cstheme="minorHAnsi"/>
            <w:color w:val="0562C1"/>
            <w:spacing w:val="2"/>
            <w:w w:val="99"/>
            <w:sz w:val="22"/>
            <w:szCs w:val="22"/>
          </w:rPr>
          <w:t>e</w:t>
        </w:r>
        <w:r w:rsidRPr="008F7A19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</w:rPr>
          <w:t>w.</w:t>
        </w:r>
        <w:r w:rsidRPr="008F7A19">
          <w:rPr>
            <w:rFonts w:asciiTheme="minorHAnsi" w:eastAsia="Arial" w:hAnsiTheme="minorHAnsi" w:cstheme="minorHAnsi"/>
            <w:color w:val="0562C1"/>
            <w:spacing w:val="1"/>
            <w:w w:val="99"/>
            <w:sz w:val="22"/>
            <w:szCs w:val="22"/>
          </w:rPr>
          <w:t>c</w:t>
        </w:r>
        <w:r w:rsidRPr="008F7A19">
          <w:rPr>
            <w:rFonts w:asciiTheme="minorHAnsi" w:eastAsia="Arial" w:hAnsiTheme="minorHAnsi" w:cstheme="minorHAnsi"/>
            <w:color w:val="0562C1"/>
            <w:spacing w:val="4"/>
            <w:w w:val="99"/>
            <w:sz w:val="22"/>
            <w:szCs w:val="22"/>
          </w:rPr>
          <w:t>m</w:t>
        </w:r>
        <w:r w:rsidRPr="008F7A19">
          <w:rPr>
            <w:rFonts w:asciiTheme="minorHAnsi" w:eastAsia="Arial" w:hAnsiTheme="minorHAnsi" w:cstheme="minorHAnsi"/>
            <w:color w:val="0562C1"/>
            <w:w w:val="99"/>
            <w:sz w:val="22"/>
            <w:szCs w:val="22"/>
          </w:rPr>
          <w:t>u.edu</w:t>
        </w:r>
      </w:hyperlink>
      <w:r w:rsidRPr="008F7A19">
        <w:rPr>
          <w:rFonts w:asciiTheme="minorHAnsi" w:eastAsia="Arial" w:hAnsiTheme="minorHAnsi" w:cstheme="minorHAnsi"/>
          <w:color w:val="0562C1"/>
          <w:w w:val="9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color w:val="000000"/>
          <w:sz w:val="22"/>
          <w:szCs w:val="22"/>
        </w:rPr>
        <w:t>U.</w:t>
      </w:r>
      <w:r w:rsidRPr="008F7A19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color w:val="000000"/>
          <w:spacing w:val="3"/>
          <w:w w:val="99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color w:val="000000"/>
          <w:spacing w:val="-1"/>
          <w:w w:val="99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color w:val="000000"/>
          <w:spacing w:val="2"/>
          <w:w w:val="99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color w:val="000000"/>
          <w:spacing w:val="1"/>
          <w:w w:val="99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color w:val="000000"/>
          <w:spacing w:val="-1"/>
          <w:w w:val="99"/>
          <w:sz w:val="22"/>
          <w:szCs w:val="22"/>
        </w:rPr>
        <w:t>z</w:t>
      </w:r>
      <w:r w:rsidRPr="008F7A19">
        <w:rPr>
          <w:rFonts w:asciiTheme="minorHAnsi" w:eastAsia="Arial" w:hAnsiTheme="minorHAnsi" w:cstheme="minorHAnsi"/>
          <w:color w:val="000000"/>
          <w:w w:val="99"/>
          <w:sz w:val="22"/>
          <w:szCs w:val="22"/>
        </w:rPr>
        <w:t>en</w:t>
      </w:r>
    </w:p>
    <w:p w14:paraId="2FE15627" w14:textId="77777777" w:rsidR="00D63BB7" w:rsidRPr="008F7A19" w:rsidRDefault="004B5F72" w:rsidP="008F7A19">
      <w:pPr>
        <w:spacing w:before="76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br w:type="column"/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anen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dd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72B2D362" w14:textId="77777777" w:rsidR="00D63BB7" w:rsidRPr="008F7A19" w:rsidRDefault="004B5F72" w:rsidP="008F7A19">
      <w:pPr>
        <w:spacing w:before="4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8F7A19">
        <w:rPr>
          <w:rFonts w:asciiTheme="minorHAnsi" w:eastAsia="Arial" w:hAnsiTheme="minorHAnsi" w:cstheme="minorHAnsi"/>
          <w:sz w:val="22"/>
          <w:szCs w:val="22"/>
        </w:rPr>
        <w:t>9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tr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eet</w:t>
      </w:r>
    </w:p>
    <w:p w14:paraId="51643FCD" w14:textId="77777777" w:rsidR="00D63BB7" w:rsidRPr="008F7A19" w:rsidRDefault="004B5F72" w:rsidP="008F7A19">
      <w:pPr>
        <w:rPr>
          <w:rFonts w:asciiTheme="minorHAnsi" w:eastAsia="Arial" w:hAnsiTheme="minorHAnsi" w:cstheme="minorHAnsi"/>
          <w:sz w:val="22"/>
          <w:szCs w:val="22"/>
        </w:rPr>
        <w:sectPr w:rsidR="00D63BB7" w:rsidRPr="008F7A19">
          <w:footerReference w:type="default" r:id="rId13"/>
          <w:pgSz w:w="12240" w:h="15840"/>
          <w:pgMar w:top="420" w:right="480" w:bottom="280" w:left="400" w:header="0" w:footer="0" w:gutter="0"/>
          <w:cols w:num="3" w:space="720" w:equalWidth="0">
            <w:col w:w="2819" w:space="1579"/>
            <w:col w:w="2537" w:space="1541"/>
            <w:col w:w="2884"/>
          </w:cols>
        </w:sectPr>
      </w:pP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8F7A19">
        <w:rPr>
          <w:rFonts w:asciiTheme="minorHAnsi" w:eastAsia="Arial" w:hAnsiTheme="minorHAnsi" w:cstheme="minorHAnsi"/>
          <w:sz w:val="22"/>
          <w:szCs w:val="22"/>
        </w:rPr>
        <w:t>rt,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NY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11355</w:t>
      </w:r>
    </w:p>
    <w:p w14:paraId="0DF07637" w14:textId="77777777" w:rsidR="00D63BB7" w:rsidRPr="008F7A19" w:rsidRDefault="00D63BB7" w:rsidP="008F7A1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CF3CE2E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2"/>
        <w:gridCol w:w="8094"/>
        <w:gridCol w:w="1413"/>
      </w:tblGrid>
      <w:tr w:rsidR="00D63BB7" w:rsidRPr="008F7A19" w14:paraId="018684BA" w14:textId="77777777">
        <w:trPr>
          <w:trHeight w:hRule="exact" w:val="1372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1039AF61" w14:textId="77777777" w:rsidR="00D63BB7" w:rsidRPr="008F7A19" w:rsidRDefault="004B5F72" w:rsidP="008F7A19">
            <w:pPr>
              <w:spacing w:before="7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DU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TI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1009C899" w14:textId="77777777" w:rsidR="00D63BB7" w:rsidRPr="008F7A19" w:rsidRDefault="004B5F72" w:rsidP="008F7A19">
            <w:pPr>
              <w:spacing w:before="91"/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LLO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UN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VE</w:t>
            </w:r>
            <w:r w:rsidRPr="008F7A1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gh,</w:t>
            </w:r>
            <w:r w:rsidRPr="008F7A1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62615D70" w14:textId="77777777" w:rsidR="00D63BB7" w:rsidRPr="008F7A19" w:rsidRDefault="004B5F72" w:rsidP="008F7A19">
            <w:pPr>
              <w:spacing w:before="5"/>
              <w:ind w:left="398" w:right="23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Ma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ter</w:t>
            </w:r>
            <w:r w:rsidRPr="008F7A1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8F7A1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puter</w:t>
            </w:r>
            <w:r w:rsidRPr="008F7A1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8F7A1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8F7A1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puter</w:t>
            </w:r>
            <w:r w:rsidRPr="008F7A1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ng M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8F7A1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4C4A72F2" w14:textId="77777777" w:rsidR="00D63BB7" w:rsidRPr="008F7A19" w:rsidRDefault="004B5F72" w:rsidP="008F7A19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3.4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/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413" w:type="dxa"/>
            <w:vMerge w:val="restart"/>
            <w:tcBorders>
              <w:top w:val="nil"/>
              <w:left w:val="nil"/>
              <w:right w:val="nil"/>
            </w:tcBorders>
          </w:tcPr>
          <w:p w14:paraId="5F287EE9" w14:textId="77777777" w:rsidR="00D63BB7" w:rsidRPr="008F7A19" w:rsidRDefault="00D63BB7" w:rsidP="008F7A19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99980C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6AD150" w14:textId="77777777" w:rsidR="00D63BB7" w:rsidRPr="008F7A19" w:rsidRDefault="004B5F72" w:rsidP="008F7A19">
            <w:pPr>
              <w:ind w:left="4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2016</w:t>
            </w:r>
          </w:p>
          <w:p w14:paraId="46ECB271" w14:textId="77777777" w:rsidR="00D63BB7" w:rsidRPr="008F7A19" w:rsidRDefault="004B5F72" w:rsidP="008F7A19">
            <w:pPr>
              <w:ind w:left="4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2015</w:t>
            </w:r>
          </w:p>
        </w:tc>
      </w:tr>
      <w:tr w:rsidR="00D63BB7" w:rsidRPr="008F7A19" w14:paraId="43B6359B" w14:textId="77777777">
        <w:trPr>
          <w:trHeight w:hRule="exact" w:val="1195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209E87B9" w14:textId="77777777" w:rsidR="00D63BB7" w:rsidRPr="008F7A19" w:rsidRDefault="00D63BB7" w:rsidP="008F7A19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C987DD" w14:textId="77777777" w:rsidR="00D63BB7" w:rsidRPr="008F7A19" w:rsidRDefault="004B5F72" w:rsidP="008F7A19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PUTER</w:t>
            </w:r>
          </w:p>
          <w:p w14:paraId="5A6E35D0" w14:textId="77777777" w:rsidR="00D63BB7" w:rsidRPr="008F7A19" w:rsidRDefault="004B5F72" w:rsidP="008F7A19">
            <w:pPr>
              <w:spacing w:before="1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KILLS</w:t>
            </w: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51134CD8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77E3F7" w14:textId="77777777" w:rsidR="00D63BB7" w:rsidRPr="008F7A19" w:rsidRDefault="004B5F72" w:rsidP="008F7A19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Pr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og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mm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ngu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8F7A19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C/</w:t>
            </w:r>
            <w:r w:rsidRPr="008F7A1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++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F7A1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J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a,</w:t>
            </w:r>
            <w:r w:rsidRPr="008F7A1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hon,</w:t>
            </w:r>
            <w:r w:rsidRPr="008F7A1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tem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g,</w:t>
            </w:r>
            <w:r w:rsidRPr="008F7A1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og,</w:t>
            </w:r>
            <w:r w:rsidRPr="008F7A1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</w:p>
          <w:p w14:paraId="4E717157" w14:textId="77777777" w:rsidR="00D63BB7" w:rsidRPr="008F7A19" w:rsidRDefault="004B5F72" w:rsidP="008F7A19">
            <w:pPr>
              <w:spacing w:before="24"/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oft</w:t>
            </w:r>
            <w:r w:rsidRPr="008F7A1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8F7A1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e,</w:t>
            </w:r>
            <w:r w:rsidRPr="008F7A1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>W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F7A19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utoC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D,</w:t>
            </w:r>
            <w:r w:rsidRPr="008F7A1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3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2,</w:t>
            </w:r>
            <w:r w:rsidRPr="008F7A1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ad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7116051F" w14:textId="77777777" w:rsidR="00D63BB7" w:rsidRPr="008F7A19" w:rsidRDefault="004B5F72" w:rsidP="008F7A19">
            <w:pPr>
              <w:spacing w:before="3"/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Op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ys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s:</w:t>
            </w:r>
            <w:r w:rsidRPr="008F7A19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Ma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nto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X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F7A1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ux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</w:p>
          <w:p w14:paraId="74CF7364" w14:textId="77777777" w:rsidR="00D63BB7" w:rsidRPr="008F7A19" w:rsidRDefault="004B5F72" w:rsidP="008F7A19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Fo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ei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ngu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s:</w:t>
            </w:r>
            <w:r w:rsidRPr="008F7A19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da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8F7A1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e)</w:t>
            </w:r>
          </w:p>
        </w:tc>
        <w:tc>
          <w:tcPr>
            <w:tcW w:w="1413" w:type="dxa"/>
            <w:vMerge/>
            <w:tcBorders>
              <w:left w:val="nil"/>
              <w:bottom w:val="nil"/>
              <w:right w:val="nil"/>
            </w:tcBorders>
          </w:tcPr>
          <w:p w14:paraId="558AAA5B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3BB7" w:rsidRPr="008F7A19" w14:paraId="69149C9D" w14:textId="77777777">
        <w:trPr>
          <w:trHeight w:hRule="exact" w:val="628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0335F43" w14:textId="77777777" w:rsidR="00D63BB7" w:rsidRPr="008F7A19" w:rsidRDefault="00D63BB7" w:rsidP="008F7A19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DA7305" w14:textId="77777777" w:rsidR="00D63BB7" w:rsidRPr="008F7A19" w:rsidRDefault="004B5F72" w:rsidP="008F7A19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RK</w:t>
            </w:r>
          </w:p>
          <w:p w14:paraId="107B4CF4" w14:textId="77777777" w:rsidR="00D63BB7" w:rsidRPr="008F7A19" w:rsidRDefault="004B5F72" w:rsidP="008F7A19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XPERIENCE</w:t>
            </w: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6543E0B7" w14:textId="77777777" w:rsidR="00D63BB7" w:rsidRPr="008F7A19" w:rsidRDefault="00D63BB7" w:rsidP="008F7A1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10AF88" w14:textId="77777777" w:rsidR="00D63BB7" w:rsidRPr="008F7A19" w:rsidRDefault="004B5F72" w:rsidP="008F7A19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-2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LLO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18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UN</w:t>
            </w:r>
            <w:r w:rsidRPr="008F7A19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VE</w:t>
            </w:r>
            <w:r w:rsidRPr="008F7A1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b/>
                <w:spacing w:val="-20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</w:t>
            </w:r>
            <w:r w:rsidRPr="008F7A19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bu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h,</w:t>
            </w:r>
            <w:r w:rsidRPr="008F7A19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332AF98E" w14:textId="77777777" w:rsidR="00D63BB7" w:rsidRPr="008F7A19" w:rsidRDefault="004B5F72" w:rsidP="008F7A19">
            <w:pPr>
              <w:spacing w:before="22"/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um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mer</w:t>
            </w:r>
            <w:r w:rsidRPr="008F7A19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se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</w:t>
            </w:r>
            <w:r w:rsidRPr="008F7A19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oftw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nt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2B48DE3" w14:textId="77777777" w:rsidR="00D63BB7" w:rsidRPr="008F7A19" w:rsidRDefault="00D63BB7" w:rsidP="008F7A19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B3F404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A4F9EC" w14:textId="77777777" w:rsidR="00D63BB7" w:rsidRPr="008F7A19" w:rsidRDefault="004B5F72" w:rsidP="008F7A19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2015</w:t>
            </w:r>
          </w:p>
        </w:tc>
      </w:tr>
      <w:tr w:rsidR="00D63BB7" w:rsidRPr="008F7A19" w14:paraId="5BB12630" w14:textId="77777777">
        <w:trPr>
          <w:trHeight w:hRule="exact" w:val="245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56C9109F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7A8F7894" w14:textId="77777777" w:rsidR="00D63BB7" w:rsidRPr="008F7A19" w:rsidRDefault="004B5F72" w:rsidP="008F7A19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8F7A19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hed</w:t>
            </w:r>
            <w:r w:rsidRPr="008F7A19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no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ous</w:t>
            </w:r>
            <w:r w:rsidRPr="008F7A19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ght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.R.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one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2.0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D11B748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3BB7" w:rsidRPr="008F7A19" w14:paraId="06644983" w14:textId="77777777">
        <w:trPr>
          <w:trHeight w:hRule="exact" w:val="242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3612E1F8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0D73BB77" w14:textId="77777777" w:rsidR="00D63BB7" w:rsidRPr="008F7A19" w:rsidRDefault="004B5F72" w:rsidP="008F7A19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8F7A19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8F7A1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8F7A1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dete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go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8F7A1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8F7A1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BEB8BF0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3BB7" w:rsidRPr="008F7A19" w14:paraId="20234450" w14:textId="77777777">
        <w:trPr>
          <w:trHeight w:hRule="exact" w:val="352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5064D977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47F790E2" w14:textId="77777777" w:rsidR="00D63BB7" w:rsidRPr="008F7A19" w:rsidRDefault="004B5F72" w:rsidP="008F7A19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8F7A19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Cont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bu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8F7A19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ong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ge</w:t>
            </w:r>
            <w:r w:rsidRPr="008F7A19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ad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8F7A19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F7E0218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3BB7" w:rsidRPr="008F7A19" w14:paraId="39C86A29" w14:textId="77777777">
        <w:trPr>
          <w:trHeight w:hRule="exact" w:val="580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040072A1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203A3B7E" w14:textId="77777777" w:rsidR="00D63BB7" w:rsidRPr="008F7A19" w:rsidRDefault="00D63BB7" w:rsidP="008F7A1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0922AB" w14:textId="77777777" w:rsidR="00D63BB7" w:rsidRPr="008F7A19" w:rsidRDefault="004B5F72" w:rsidP="008F7A19">
            <w:pPr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.C.</w:t>
            </w:r>
            <w:r w:rsidRPr="008F7A19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Du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VA</w:t>
            </w:r>
          </w:p>
          <w:p w14:paraId="7A83E86A" w14:textId="77777777" w:rsidR="00D63BB7" w:rsidRPr="008F7A19" w:rsidRDefault="004B5F72" w:rsidP="008F7A19">
            <w:pPr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Desi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ng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17812BC" w14:textId="77777777" w:rsidR="00D63BB7" w:rsidRPr="008F7A19" w:rsidRDefault="00D63BB7" w:rsidP="008F7A19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73833F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7EF6A1" w14:textId="77777777" w:rsidR="00D63BB7" w:rsidRPr="008F7A19" w:rsidRDefault="004B5F72" w:rsidP="008F7A19">
            <w:pPr>
              <w:ind w:left="7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8F7A1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</w:p>
        </w:tc>
      </w:tr>
      <w:tr w:rsidR="00D63BB7" w:rsidRPr="008F7A19" w14:paraId="29C2C14D" w14:textId="77777777">
        <w:trPr>
          <w:trHeight w:hRule="exact" w:val="246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589D817B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2D7D3CAD" w14:textId="77777777" w:rsidR="00D63BB7" w:rsidRPr="008F7A19" w:rsidRDefault="004B5F72" w:rsidP="008F7A19">
            <w:pPr>
              <w:ind w:left="3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8F7A19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8F7A1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8F7A1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 2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8F7A1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toDe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8F7A1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uto</w:t>
            </w:r>
            <w:r w:rsidRPr="008F7A1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88D8F64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3BB7" w:rsidRPr="008F7A19" w14:paraId="22328210" w14:textId="77777777">
        <w:trPr>
          <w:trHeight w:hRule="exact" w:val="244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2F7E75E0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217CD01E" w14:textId="77777777" w:rsidR="00D63BB7" w:rsidRPr="008F7A19" w:rsidRDefault="004B5F72" w:rsidP="008F7A19">
            <w:pPr>
              <w:ind w:left="3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8F7A19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8F7A19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8F7A1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  <w:r w:rsidRPr="008F7A19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32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C48DC26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3BB7" w:rsidRPr="008F7A19" w14:paraId="32204FB2" w14:textId="77777777">
        <w:trPr>
          <w:trHeight w:hRule="exact" w:val="244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06B454A4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4F1FCD3A" w14:textId="77777777" w:rsidR="00D63BB7" w:rsidRPr="008F7A19" w:rsidRDefault="004B5F72" w:rsidP="008F7A19">
            <w:pPr>
              <w:ind w:left="3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8F7A19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Con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8F7A1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20 pa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of ta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eof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2110603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3BB7" w:rsidRPr="008F7A19" w14:paraId="5289012B" w14:textId="77777777">
        <w:trPr>
          <w:trHeight w:hRule="exact" w:val="351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1C9E38C2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7CF41CD3" w14:textId="77777777" w:rsidR="00D63BB7" w:rsidRPr="008F7A19" w:rsidRDefault="004B5F72" w:rsidP="008F7A19">
            <w:pPr>
              <w:ind w:left="3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8F7A19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8F7A19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30 pa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gh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ag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C02CD41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3BB7" w:rsidRPr="008F7A19" w14:paraId="2573F90C" w14:textId="77777777">
        <w:trPr>
          <w:trHeight w:hRule="exact" w:val="581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CFE9E31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7F07BA41" w14:textId="77777777" w:rsidR="00D63BB7" w:rsidRPr="008F7A19" w:rsidRDefault="00D63BB7" w:rsidP="008F7A1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814493" w14:textId="77777777" w:rsidR="00D63BB7" w:rsidRPr="008F7A19" w:rsidRDefault="004B5F72" w:rsidP="008F7A19">
            <w:pPr>
              <w:ind w:left="3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b/>
                <w:spacing w:val="-18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ICS</w:t>
            </w:r>
            <w:r w:rsidRPr="008F7A19">
              <w:rPr>
                <w:rFonts w:asciiTheme="minorHAnsi" w:eastAsia="Arial" w:hAnsiTheme="minorHAnsi" w:cstheme="minorHAnsi"/>
                <w:b/>
                <w:spacing w:val="-2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IN</w:t>
            </w:r>
            <w:r w:rsidRPr="008F7A19">
              <w:rPr>
                <w:rFonts w:asciiTheme="minorHAnsi" w:eastAsia="Arial" w:hAnsiTheme="minorHAnsi" w:cstheme="minorHAnsi"/>
                <w:b/>
                <w:spacing w:val="3"/>
                <w:w w:val="99"/>
                <w:sz w:val="22"/>
                <w:szCs w:val="22"/>
              </w:rPr>
              <w:t>F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w w:val="99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pacing w:val="7"/>
                <w:w w:val="99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b/>
                <w:spacing w:val="-7"/>
                <w:w w:val="99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3"/>
                <w:w w:val="99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b/>
                <w:spacing w:val="-9"/>
                <w:w w:val="99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CHN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OLOG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b/>
                <w:spacing w:val="-2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8F7A1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0830AA13" w14:textId="77777777" w:rsidR="00D63BB7" w:rsidRPr="008F7A19" w:rsidRDefault="004B5F72" w:rsidP="008F7A19">
            <w:pPr>
              <w:ind w:left="3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ec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hn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ical</w:t>
            </w:r>
            <w:r w:rsidRPr="008F7A19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um</w:t>
            </w:r>
            <w:r w:rsidRPr="008F7A1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er</w:t>
            </w:r>
            <w:r w:rsidRPr="008F7A19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nt</w:t>
            </w:r>
            <w:r w:rsidRPr="008F7A19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DF9593E" w14:textId="77777777" w:rsidR="00D63BB7" w:rsidRPr="008F7A19" w:rsidRDefault="00D63BB7" w:rsidP="008F7A19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E17E28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B1AE2D" w14:textId="77777777" w:rsidR="00D63BB7" w:rsidRPr="008F7A19" w:rsidRDefault="004B5F72" w:rsidP="008F7A19">
            <w:pPr>
              <w:ind w:left="2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13</w:t>
            </w:r>
          </w:p>
        </w:tc>
      </w:tr>
      <w:tr w:rsidR="00D63BB7" w:rsidRPr="008F7A19" w14:paraId="7C883AE4" w14:textId="77777777">
        <w:trPr>
          <w:trHeight w:hRule="exact" w:val="245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D260F35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682259E4" w14:textId="77777777" w:rsidR="00D63BB7" w:rsidRPr="008F7A19" w:rsidRDefault="004B5F72" w:rsidP="008F7A19">
            <w:pPr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8F7A19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ped</w:t>
            </w:r>
            <w:r w:rsidRPr="008F7A1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top</w:t>
            </w:r>
            <w:r w:rsidRPr="008F7A1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iz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  <w:r w:rsidRPr="008F7A19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8F7A19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ont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8DF6090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3BB7" w:rsidRPr="008F7A19" w14:paraId="6A3C0198" w14:textId="77777777">
        <w:trPr>
          <w:trHeight w:hRule="exact" w:val="263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11484114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94" w:type="dxa"/>
            <w:tcBorders>
              <w:top w:val="nil"/>
              <w:left w:val="nil"/>
              <w:bottom w:val="nil"/>
              <w:right w:val="nil"/>
            </w:tcBorders>
          </w:tcPr>
          <w:p w14:paraId="1BF566AC" w14:textId="77777777" w:rsidR="00D63BB7" w:rsidRPr="008F7A19" w:rsidRDefault="004B5F72" w:rsidP="008F7A19">
            <w:pPr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8F7A19">
              <w:rPr>
                <w:rFonts w:asciiTheme="minorHAnsi" w:eastAsia="Verdana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8F7A1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 p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vi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(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8F7A1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to 3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.S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8F7A19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070961F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B16185C" w14:textId="77777777" w:rsidR="00D63BB7" w:rsidRPr="008F7A19" w:rsidRDefault="004B5F72" w:rsidP="008F7A19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z w:val="22"/>
          <w:szCs w:val="22"/>
        </w:rPr>
        <w:t>et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ana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pa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te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z w:val="22"/>
          <w:szCs w:val="22"/>
        </w:rPr>
        <w:t>top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39B149BA" w14:textId="77777777" w:rsidR="00D63BB7" w:rsidRPr="008F7A19" w:rsidRDefault="004B5F72" w:rsidP="008F7A19">
      <w:pPr>
        <w:ind w:left="249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ons</w:t>
      </w:r>
    </w:p>
    <w:p w14:paraId="61664946" w14:textId="77777777" w:rsidR="00D63BB7" w:rsidRPr="008F7A19" w:rsidRDefault="00D63BB7" w:rsidP="008F7A1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C15E111" w14:textId="77777777" w:rsidR="00D63BB7" w:rsidRPr="008F7A19" w:rsidRDefault="004B5F72" w:rsidP="008F7A19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LLO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UN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VE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8F7A19">
        <w:rPr>
          <w:rFonts w:asciiTheme="minorHAnsi" w:eastAsia="Arial" w:hAnsiTheme="minorHAnsi" w:cstheme="minorHAnsi"/>
          <w:sz w:val="22"/>
          <w:szCs w:val="22"/>
        </w:rPr>
        <w:t>tt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gh,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</w:p>
    <w:p w14:paraId="5E680C76" w14:textId="77777777" w:rsidR="00D63BB7" w:rsidRPr="008F7A19" w:rsidRDefault="004B5F72" w:rsidP="008F7A19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omput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kil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r,</w:t>
      </w:r>
      <w:r w:rsidRPr="008F7A1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put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n                       </w:t>
      </w:r>
      <w:r w:rsidRPr="008F7A19">
        <w:rPr>
          <w:rFonts w:asciiTheme="minorHAnsi" w:eastAsia="Arial" w:hAnsiTheme="minorHAnsi" w:cstheme="minorHAnsi"/>
          <w:b/>
          <w:spacing w:val="4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z w:val="22"/>
          <w:szCs w:val="22"/>
        </w:rPr>
        <w:t>gu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011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–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13</w:t>
      </w:r>
    </w:p>
    <w:p w14:paraId="58B2E90D" w14:textId="77777777" w:rsidR="00D63BB7" w:rsidRPr="008F7A19" w:rsidRDefault="004B5F72" w:rsidP="008F7A19">
      <w:pPr>
        <w:spacing w:before="3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In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ted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qu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puter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ou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en</w:t>
      </w:r>
    </w:p>
    <w:p w14:paraId="62A37DEC" w14:textId="77777777" w:rsidR="00D63BB7" w:rsidRPr="008F7A19" w:rsidRDefault="004B5F72" w:rsidP="008F7A19">
      <w:pPr>
        <w:spacing w:before="1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th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ted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tude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ts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to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ote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put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3522BDA6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0D246E6" w14:textId="77777777" w:rsidR="00D63BB7" w:rsidRPr="008F7A19" w:rsidRDefault="004B5F72" w:rsidP="008F7A19">
      <w:pPr>
        <w:ind w:left="15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pict w14:anchorId="06AB6DC7">
          <v:group id="_x0000_s1044" style="position:absolute;left:0;text-align:left;margin-left:100.85pt;margin-top:92.35pt;width:.75pt;height:666.9pt;z-index:-251661824;mso-position-horizontal-relative:page;mso-position-vertical-relative:page" coordorigin="2017,1847" coordsize="15,13338">
            <v:shape id="_x0000_s1045" style="position:absolute;left:2017;top:1847;width:15;height:13338" coordorigin="2017,1847" coordsize="15,13338" path="m2032,1847r-15,13338e" filled="f" strokecolor="gray" strokeweight="1.56pt">
              <v:path arrowok="t"/>
            </v:shape>
            <w10:wrap anchorx="page" anchory="page"/>
          </v:group>
        </w:pic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ECTS                  </w:t>
      </w:r>
      <w:r w:rsidRPr="008F7A19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ad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ogn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tal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un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at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nal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tem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gn     </w:t>
      </w:r>
      <w:r w:rsidRPr="008F7A1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4</w:t>
      </w:r>
    </w:p>
    <w:p w14:paraId="6DF6A4DE" w14:textId="77777777" w:rsidR="00D63BB7" w:rsidRPr="008F7A19" w:rsidRDefault="004B5F72" w:rsidP="008F7A19">
      <w:pPr>
        <w:spacing w:before="2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ented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oad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gn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og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thm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C67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</w:p>
    <w:p w14:paraId="2A1FC525" w14:textId="77777777" w:rsidR="00D63BB7" w:rsidRPr="008F7A19" w:rsidRDefault="004B5F72" w:rsidP="008F7A19">
      <w:pPr>
        <w:spacing w:before="1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at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he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neg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Un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te</w:t>
      </w:r>
      <w:r w:rsidRPr="008F7A19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Re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po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um</w:t>
      </w:r>
    </w:p>
    <w:p w14:paraId="1FDAF6E2" w14:textId="77777777" w:rsidR="00D63BB7" w:rsidRPr="008F7A19" w:rsidRDefault="00D63BB7" w:rsidP="008F7A19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E3DF8CB" w14:textId="77777777" w:rsidR="00D63BB7" w:rsidRPr="008F7A19" w:rsidRDefault="004B5F72" w:rsidP="008F7A19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it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is,</w:t>
      </w:r>
      <w:r w:rsidRPr="008F7A1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vic</w:t>
      </w:r>
      <w:r w:rsidRPr="008F7A19">
        <w:rPr>
          <w:rFonts w:asciiTheme="minorHAnsi" w:eastAsia="Arial" w:hAnsiTheme="minorHAnsi" w:cstheme="minorHAnsi"/>
          <w:sz w:val="22"/>
          <w:szCs w:val="22"/>
        </w:rPr>
        <w:t>es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ts               </w:t>
      </w:r>
      <w:r w:rsidRPr="008F7A1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3</w:t>
      </w:r>
    </w:p>
    <w:p w14:paraId="1A7E6288" w14:textId="77777777" w:rsidR="00D63BB7" w:rsidRPr="008F7A19" w:rsidRDefault="004B5F72" w:rsidP="008F7A19">
      <w:pPr>
        <w:spacing w:before="3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pa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 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es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of hand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bs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to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pe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ate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ts</w:t>
      </w:r>
    </w:p>
    <w:p w14:paraId="7D96CCA0" w14:textId="77777777" w:rsidR="00D63BB7" w:rsidRPr="008F7A19" w:rsidRDefault="004B5F72" w:rsidP="008F7A19">
      <w:pPr>
        <w:tabs>
          <w:tab w:val="left" w:pos="2480"/>
        </w:tabs>
        <w:spacing w:before="16"/>
        <w:ind w:left="2499" w:right="282" w:hanging="3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ponent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ode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ng,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8F7A19">
        <w:rPr>
          <w:rFonts w:asciiTheme="minorHAnsi" w:eastAsia="Arial" w:hAnsiTheme="minorHAnsi" w:cstheme="minorHAnsi"/>
          <w:sz w:val="22"/>
          <w:szCs w:val="22"/>
        </w:rPr>
        <w:t>te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te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nd 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</w:p>
    <w:p w14:paraId="1D35126F" w14:textId="77777777" w:rsidR="00D63BB7" w:rsidRPr="008F7A19" w:rsidRDefault="00D63BB7" w:rsidP="008F7A1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810ECFD" w14:textId="77777777" w:rsidR="00D63BB7" w:rsidRPr="008F7A19" w:rsidRDefault="004B5F72" w:rsidP="008F7A19">
      <w:pPr>
        <w:ind w:left="15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RSHIP              </w:t>
      </w:r>
      <w:r w:rsidRPr="008F7A19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8F7A19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tu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dent:       </w:t>
      </w:r>
      <w:r w:rsidRPr="008F7A1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15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–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ent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F7A19">
        <w:rPr>
          <w:rFonts w:asciiTheme="minorHAnsi" w:eastAsia="Arial" w:hAnsiTheme="minorHAnsi" w:cstheme="minorHAnsi"/>
          <w:sz w:val="22"/>
          <w:szCs w:val="22"/>
        </w:rPr>
        <w:t>eta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F7A19">
        <w:rPr>
          <w:rFonts w:asciiTheme="minorHAnsi" w:eastAsia="Arial" w:hAnsiTheme="minorHAnsi" w:cstheme="minorHAnsi"/>
          <w:sz w:val="22"/>
          <w:szCs w:val="22"/>
        </w:rPr>
        <w:t>an.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014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–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015</w:t>
      </w:r>
    </w:p>
    <w:p w14:paraId="5C607662" w14:textId="77777777" w:rsidR="00D63BB7" w:rsidRPr="008F7A19" w:rsidRDefault="004B5F72" w:rsidP="008F7A19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Off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8F7A1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Dean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ff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BAA6A96" w14:textId="77777777" w:rsidR="00D63BB7" w:rsidRPr="008F7A19" w:rsidRDefault="004B5F72" w:rsidP="008F7A19">
      <w:pPr>
        <w:spacing w:before="3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ttee,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ur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Ch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to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:                                 </w:t>
      </w:r>
      <w:r w:rsidRPr="008F7A1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12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–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nt</w:t>
      </w:r>
    </w:p>
    <w:p w14:paraId="53C7E64A" w14:textId="77777777" w:rsidR="00D63BB7" w:rsidRPr="008F7A19" w:rsidRDefault="004B5F72" w:rsidP="008F7A19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un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8F7A1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Re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e/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ho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:          </w:t>
      </w:r>
      <w:r w:rsidRPr="008F7A19">
        <w:rPr>
          <w:rFonts w:asciiTheme="minorHAnsi" w:eastAsia="Arial" w:hAnsiTheme="minorHAnsi" w:cstheme="minorHAnsi"/>
          <w:spacing w:val="40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11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</w:p>
    <w:p w14:paraId="36DA9101" w14:textId="77777777" w:rsidR="00D63BB7" w:rsidRPr="008F7A19" w:rsidRDefault="004B5F72" w:rsidP="008F7A19">
      <w:pPr>
        <w:spacing w:before="1"/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ttee,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nn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Con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F7A19">
        <w:rPr>
          <w:rFonts w:asciiTheme="minorHAnsi" w:eastAsia="Arial" w:hAnsiTheme="minorHAnsi" w:cstheme="minorHAnsi"/>
          <w:sz w:val="22"/>
          <w:szCs w:val="22"/>
        </w:rPr>
        <w:t>ue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:                        </w:t>
      </w:r>
      <w:r w:rsidRPr="008F7A1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13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–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14</w:t>
      </w:r>
    </w:p>
    <w:p w14:paraId="79F9B152" w14:textId="77777777" w:rsidR="00D63BB7" w:rsidRPr="008F7A19" w:rsidRDefault="004B5F72" w:rsidP="008F7A19">
      <w:pPr>
        <w:ind w:left="213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cie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8F7A19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nu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nter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Cha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:                  </w:t>
      </w:r>
      <w:r w:rsidRPr="008F7A1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12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–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Ma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4</w:t>
      </w:r>
    </w:p>
    <w:p w14:paraId="7B148E72" w14:textId="77777777" w:rsidR="00D63BB7" w:rsidRPr="008F7A19" w:rsidRDefault="00D63BB7" w:rsidP="008F7A1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EA9AEC3" w14:textId="77777777" w:rsidR="00D63BB7" w:rsidRPr="008F7A19" w:rsidRDefault="004B5F72" w:rsidP="008F7A19">
      <w:pPr>
        <w:ind w:left="15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RS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</w:t>
      </w:r>
      <w:r w:rsidRPr="008F7A1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Dea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ge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g:</w:t>
      </w:r>
      <w:r w:rsidRPr="008F7A1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3</w:t>
      </w:r>
    </w:p>
    <w:p w14:paraId="2EA258B7" w14:textId="77777777" w:rsidR="00D63BB7" w:rsidRPr="008F7A19" w:rsidRDefault="004B5F72" w:rsidP="008F7A19">
      <w:pPr>
        <w:spacing w:before="1"/>
        <w:ind w:left="2139"/>
        <w:rPr>
          <w:rFonts w:asciiTheme="minorHAnsi" w:eastAsia="Arial" w:hAnsiTheme="minorHAnsi" w:cstheme="minorHAnsi"/>
          <w:sz w:val="22"/>
          <w:szCs w:val="22"/>
        </w:rPr>
        <w:sectPr w:rsidR="00D63BB7" w:rsidRPr="008F7A19">
          <w:type w:val="continuous"/>
          <w:pgSz w:w="12240" w:h="15840"/>
          <w:pgMar w:top="740" w:right="480" w:bottom="280" w:left="400" w:header="720" w:footer="720" w:gutter="0"/>
          <w:cols w:space="720"/>
        </w:sectPr>
      </w:pP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p,</w:t>
      </w:r>
      <w:r w:rsidRPr="008F7A1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012</w:t>
      </w:r>
    </w:p>
    <w:p w14:paraId="25323136" w14:textId="77777777" w:rsidR="00D63BB7" w:rsidRPr="008F7A19" w:rsidRDefault="004B5F72" w:rsidP="008F7A19">
      <w:pPr>
        <w:spacing w:before="52"/>
        <w:ind w:left="4039" w:right="340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5"/>
          <w:sz w:val="22"/>
          <w:szCs w:val="22"/>
        </w:rPr>
        <w:lastRenderedPageBreak/>
        <w:t>M</w:t>
      </w:r>
      <w:r w:rsidRPr="008F7A1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pacing w:val="-1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6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URE</w:t>
      </w:r>
    </w:p>
    <w:p w14:paraId="11969819" w14:textId="77777777" w:rsidR="00D63BB7" w:rsidRPr="008F7A19" w:rsidRDefault="004B5F72" w:rsidP="008F7A19">
      <w:pPr>
        <w:spacing w:before="5"/>
        <w:ind w:left="2979" w:right="2344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4">
        <w:r w:rsidRPr="008F7A19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mf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a</w:t>
        </w:r>
        <w:r w:rsidRPr="008F7A19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tu</w:t>
        </w:r>
        <w:r w:rsidRPr="008F7A19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r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e</w:t>
        </w:r>
        <w:r w:rsidRPr="008F7A19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@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and</w:t>
        </w:r>
        <w:r w:rsidRPr="008F7A19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r</w:t>
        </w:r>
        <w:r w:rsidRPr="008F7A19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e</w:t>
        </w:r>
        <w:r w:rsidRPr="008F7A19">
          <w:rPr>
            <w:rFonts w:asciiTheme="minorHAnsi" w:eastAsia="Arial" w:hAnsiTheme="minorHAnsi" w:cstheme="minorHAnsi"/>
            <w:spacing w:val="-2"/>
            <w:w w:val="99"/>
            <w:sz w:val="22"/>
            <w:szCs w:val="22"/>
          </w:rPr>
          <w:t>w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.</w:t>
        </w:r>
        <w:r w:rsidRPr="008F7A19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8F7A19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m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u.e</w:t>
        </w:r>
        <w:r w:rsidRPr="008F7A19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d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u</w:t>
        </w:r>
      </w:hyperlink>
      <w:r w:rsidRPr="008F7A1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|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hyperlink r:id="rId15"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www</w:t>
        </w:r>
        <w:r w:rsidRPr="008F7A19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.</w:t>
        </w:r>
        <w:r w:rsidRPr="008F7A19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li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n</w:t>
        </w:r>
        <w:r w:rsidRPr="008F7A19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k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ed</w:t>
        </w:r>
        <w:r w:rsidRPr="008F7A19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i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n.</w:t>
        </w:r>
        <w:r w:rsidRPr="008F7A19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o</w:t>
        </w:r>
        <w:r w:rsidRPr="008F7A19">
          <w:rPr>
            <w:rFonts w:asciiTheme="minorHAnsi" w:eastAsia="Arial" w:hAnsiTheme="minorHAnsi" w:cstheme="minorHAnsi"/>
            <w:spacing w:val="4"/>
            <w:w w:val="99"/>
            <w:sz w:val="22"/>
            <w:szCs w:val="22"/>
          </w:rPr>
          <w:t>m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/</w:t>
        </w:r>
        <w:r w:rsidRPr="008F7A19">
          <w:rPr>
            <w:rFonts w:asciiTheme="minorHAnsi" w:eastAsia="Arial" w:hAnsiTheme="minorHAnsi" w:cstheme="minorHAnsi"/>
            <w:spacing w:val="-1"/>
            <w:w w:val="99"/>
            <w:sz w:val="22"/>
            <w:szCs w:val="22"/>
          </w:rPr>
          <w:t>i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n/</w:t>
        </w:r>
        <w:r w:rsidRPr="008F7A19">
          <w:rPr>
            <w:rFonts w:asciiTheme="minorHAnsi" w:eastAsia="Arial" w:hAnsiTheme="minorHAnsi" w:cstheme="minorHAnsi"/>
            <w:spacing w:val="2"/>
            <w:w w:val="99"/>
            <w:sz w:val="22"/>
            <w:szCs w:val="22"/>
          </w:rPr>
          <w:t>m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fa</w:t>
        </w:r>
        <w:r w:rsidRPr="008F7A19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c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tu</w:t>
        </w:r>
        <w:r w:rsidRPr="008F7A19">
          <w:rPr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r</w:t>
        </w:r>
        <w:r w:rsidRPr="008F7A19">
          <w:rPr>
            <w:rFonts w:asciiTheme="minorHAnsi" w:eastAsia="Arial" w:hAnsiTheme="minorHAnsi" w:cstheme="minorHAnsi"/>
            <w:w w:val="99"/>
            <w:sz w:val="22"/>
            <w:szCs w:val="22"/>
          </w:rPr>
          <w:t>e</w:t>
        </w:r>
      </w:hyperlink>
    </w:p>
    <w:p w14:paraId="5955A264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543AFB8" w14:textId="77777777" w:rsidR="00D63BB7" w:rsidRPr="008F7A19" w:rsidRDefault="004B5F72" w:rsidP="008F7A19">
      <w:pPr>
        <w:ind w:left="1375" w:right="74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8F7A19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MC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8F7A19">
        <w:rPr>
          <w:rFonts w:asciiTheme="minorHAnsi" w:eastAsia="Arial" w:hAnsiTheme="minorHAnsi" w:cstheme="minorHAnsi"/>
          <w:sz w:val="22"/>
          <w:szCs w:val="22"/>
        </w:rPr>
        <w:t>3,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5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32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bes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nu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bu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gh,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F7A19">
        <w:rPr>
          <w:rFonts w:asciiTheme="minorHAnsi" w:eastAsia="Arial" w:hAnsiTheme="minorHAnsi" w:cstheme="minorHAnsi"/>
          <w:sz w:val="22"/>
          <w:szCs w:val="22"/>
        </w:rPr>
        <w:t>289</w:t>
      </w:r>
      <w:r w:rsidRPr="008F7A1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l: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8F7A19">
        <w:rPr>
          <w:rFonts w:asciiTheme="minorHAnsi" w:eastAsia="Arial" w:hAnsiTheme="minorHAnsi" w:cstheme="minorHAnsi"/>
          <w:sz w:val="22"/>
          <w:szCs w:val="22"/>
        </w:rPr>
        <w:t>12)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w w:val="99"/>
          <w:sz w:val="22"/>
          <w:szCs w:val="22"/>
        </w:rPr>
        <w:t>5</w:t>
      </w:r>
      <w:r w:rsidRPr="008F7A1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w w:val="99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w w:val="99"/>
          <w:sz w:val="22"/>
          <w:szCs w:val="22"/>
        </w:rPr>
        <w:t>44</w:t>
      </w:r>
      <w:r w:rsidRPr="008F7A1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w w:val="99"/>
          <w:sz w:val="22"/>
          <w:szCs w:val="22"/>
        </w:rPr>
        <w:t>2</w:t>
      </w:r>
    </w:p>
    <w:p w14:paraId="50B8F411" w14:textId="77777777" w:rsidR="00D63BB7" w:rsidRPr="008F7A19" w:rsidRDefault="004B5F72" w:rsidP="008F7A19">
      <w:pPr>
        <w:ind w:left="2982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dd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8F7A19">
        <w:rPr>
          <w:rFonts w:asciiTheme="minorHAnsi" w:eastAsia="Arial" w:hAnsiTheme="minorHAnsi" w:cstheme="minorHAnsi"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ol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ue,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NY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00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4</w:t>
      </w:r>
    </w:p>
    <w:p w14:paraId="6278224A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</w:pPr>
    </w:p>
    <w:p w14:paraId="35C86339" w14:textId="77777777" w:rsidR="00D63BB7" w:rsidRPr="008F7A19" w:rsidRDefault="00D63BB7" w:rsidP="008F7A1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3936296" w14:textId="77777777" w:rsidR="00D63BB7" w:rsidRPr="008F7A19" w:rsidRDefault="004B5F72" w:rsidP="008F7A19">
      <w:pPr>
        <w:ind w:left="2279" w:right="3180" w:hanging="2049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8F7A19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              </w:t>
      </w:r>
      <w:r w:rsidRPr="008F7A19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y                 </w:t>
      </w:r>
      <w:r w:rsidRPr="008F7A19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8F7A19">
        <w:rPr>
          <w:rFonts w:asciiTheme="minorHAnsi" w:eastAsia="Arial" w:hAnsiTheme="minorHAnsi" w:cstheme="minorHAnsi"/>
          <w:sz w:val="22"/>
          <w:szCs w:val="22"/>
        </w:rPr>
        <w:t>tt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gh,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 Me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ee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sz w:val="22"/>
          <w:szCs w:val="22"/>
        </w:rPr>
        <w:t>ng,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018</w:t>
      </w:r>
    </w:p>
    <w:p w14:paraId="283A0F60" w14:textId="77777777" w:rsidR="00D63BB7" w:rsidRPr="008F7A19" w:rsidRDefault="004B5F72" w:rsidP="008F7A19">
      <w:pPr>
        <w:ind w:left="2278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z w:val="22"/>
          <w:szCs w:val="22"/>
        </w:rPr>
        <w:t>Dou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F7A19">
        <w:rPr>
          <w:rFonts w:asciiTheme="minorHAnsi" w:eastAsia="Arial" w:hAnsiTheme="minorHAnsi" w:cstheme="minorHAnsi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F7A19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</w:p>
    <w:p w14:paraId="566CAB84" w14:textId="77777777" w:rsidR="00D63BB7" w:rsidRPr="008F7A19" w:rsidRDefault="004B5F72" w:rsidP="008F7A19">
      <w:pPr>
        <w:ind w:left="2278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8F7A19">
        <w:rPr>
          <w:rFonts w:asciiTheme="minorHAnsi" w:eastAsia="Arial" w:hAnsiTheme="minorHAnsi" w:cstheme="minorHAnsi"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3.0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8F7A19">
        <w:rPr>
          <w:rFonts w:asciiTheme="minorHAnsi" w:eastAsia="Arial" w:hAnsiTheme="minorHAnsi" w:cstheme="minorHAnsi"/>
          <w:sz w:val="22"/>
          <w:szCs w:val="22"/>
        </w:rPr>
        <w:t>4.0</w:t>
      </w:r>
    </w:p>
    <w:p w14:paraId="21FCD866" w14:textId="77777777" w:rsidR="00D63BB7" w:rsidRPr="008F7A19" w:rsidRDefault="00D63BB7" w:rsidP="008F7A1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C0674AD" w14:textId="77777777" w:rsidR="00D63BB7" w:rsidRPr="008F7A19" w:rsidRDefault="004B5F72" w:rsidP="008F7A19">
      <w:pPr>
        <w:ind w:left="2278" w:right="349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</w:t>
      </w:r>
      <w:r w:rsidRPr="008F7A19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NY H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gh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ool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a,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F7A19">
        <w:rPr>
          <w:rFonts w:asciiTheme="minorHAnsi" w:eastAsia="Arial" w:hAnsiTheme="minorHAnsi" w:cstheme="minorHAnsi"/>
          <w:sz w:val="22"/>
          <w:szCs w:val="22"/>
        </w:rPr>
        <w:t>une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4</w:t>
      </w:r>
    </w:p>
    <w:p w14:paraId="1EB716D2" w14:textId="77777777" w:rsidR="00D63BB7" w:rsidRPr="008F7A19" w:rsidRDefault="004B5F72" w:rsidP="008F7A19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3.8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/4.0</w:t>
      </w:r>
    </w:p>
    <w:p w14:paraId="70F3476F" w14:textId="77777777" w:rsidR="00D63BB7" w:rsidRPr="008F7A19" w:rsidRDefault="00D63BB7" w:rsidP="008F7A1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00862AA" w14:textId="77777777" w:rsidR="00D63BB7" w:rsidRPr="008F7A19" w:rsidRDefault="004B5F72" w:rsidP="008F7A19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</w:t>
      </w:r>
      <w:r w:rsidRPr="008F7A1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ical</w:t>
      </w:r>
      <w:r w:rsidRPr="008F7A19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6</w:t>
      </w:r>
    </w:p>
    <w:p w14:paraId="1CBDD89F" w14:textId="77777777" w:rsidR="00D63BB7" w:rsidRPr="008F7A19" w:rsidRDefault="004B5F72" w:rsidP="008F7A19">
      <w:pPr>
        <w:tabs>
          <w:tab w:val="left" w:pos="2680"/>
        </w:tabs>
        <w:spacing w:before="25"/>
        <w:ind w:left="2672" w:right="186" w:hanging="395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ned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han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F7A19">
        <w:rPr>
          <w:rFonts w:asciiTheme="minorHAnsi" w:eastAsia="Arial" w:hAnsiTheme="minorHAnsi" w:cstheme="minorHAnsi"/>
          <w:sz w:val="22"/>
          <w:szCs w:val="22"/>
        </w:rPr>
        <w:t>ane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tu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we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ght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5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z w:val="22"/>
          <w:szCs w:val="22"/>
        </w:rPr>
        <w:t>dete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ned h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gh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th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F7A19">
        <w:rPr>
          <w:rFonts w:asciiTheme="minorHAnsi" w:eastAsia="Arial" w:hAnsiTheme="minorHAnsi" w:cstheme="minorHAnsi"/>
          <w:sz w:val="22"/>
          <w:szCs w:val="22"/>
        </w:rPr>
        <w:t>e,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ht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3A2BFC77" w14:textId="77777777" w:rsidR="00D63BB7" w:rsidRPr="008F7A19" w:rsidRDefault="004B5F72" w:rsidP="008F7A19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eam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eas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to ob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ept</w:t>
      </w:r>
      <w:r w:rsidRPr="008F7A1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ta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</w:p>
    <w:p w14:paraId="44813D9E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D25AED1" w14:textId="77777777" w:rsidR="00D63BB7" w:rsidRPr="008F7A19" w:rsidRDefault="004B5F72" w:rsidP="008F7A19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ap</w:t>
      </w:r>
      <w:r w:rsidRPr="008F7A1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jec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14</w:t>
      </w:r>
    </w:p>
    <w:p w14:paraId="19B0484B" w14:textId="77777777" w:rsidR="00D63BB7" w:rsidRPr="008F7A19" w:rsidRDefault="004B5F72" w:rsidP="008F7A19">
      <w:pPr>
        <w:tabs>
          <w:tab w:val="left" w:pos="2620"/>
        </w:tabs>
        <w:spacing w:before="22"/>
        <w:ind w:left="2637" w:right="665" w:hanging="3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oda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ten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eet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e p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z w:val="22"/>
          <w:szCs w:val="22"/>
        </w:rPr>
        <w:t>er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of 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Mou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ap</w:t>
      </w:r>
    </w:p>
    <w:p w14:paraId="1AD219D9" w14:textId="77777777" w:rsidR="00D63BB7" w:rsidRPr="008F7A19" w:rsidRDefault="004B5F72" w:rsidP="008F7A19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Rea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of the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pet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th the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eam to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our d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gn</w:t>
      </w:r>
    </w:p>
    <w:p w14:paraId="093660F1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631BF7E" w14:textId="77777777" w:rsidR="00D63BB7" w:rsidRPr="008F7A19" w:rsidRDefault="004B5F72" w:rsidP="008F7A19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omput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A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Wr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8F7A1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Desi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14</w:t>
      </w:r>
    </w:p>
    <w:p w14:paraId="3D8BF241" w14:textId="77777777" w:rsidR="00D63BB7" w:rsidRPr="008F7A19" w:rsidRDefault="004B5F72" w:rsidP="008F7A19">
      <w:pPr>
        <w:tabs>
          <w:tab w:val="left" w:pos="2620"/>
        </w:tabs>
        <w:spacing w:before="3"/>
        <w:ind w:left="2637" w:right="564" w:hanging="3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Arial" w:hAnsiTheme="minorHAnsi" w:cstheme="minorHAnsi"/>
          <w:sz w:val="22"/>
          <w:szCs w:val="22"/>
        </w:rPr>
        <w:t>De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num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/E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de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gn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ent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ons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th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</w:p>
    <w:p w14:paraId="3CD98B45" w14:textId="77777777" w:rsidR="00D63BB7" w:rsidRPr="008F7A19" w:rsidRDefault="004B5F72" w:rsidP="008F7A19">
      <w:pPr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8F7A1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ned</w:t>
      </w:r>
      <w:r w:rsidRPr="008F7A19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etal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wo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CNC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illi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to p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</w:p>
    <w:p w14:paraId="00C09FE0" w14:textId="77777777" w:rsidR="00D63BB7" w:rsidRPr="008F7A19" w:rsidRDefault="00D63BB7" w:rsidP="008F7A1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8C204A0" w14:textId="77777777" w:rsidR="00D63BB7" w:rsidRPr="008F7A19" w:rsidRDefault="004B5F72" w:rsidP="008F7A19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RK                          </w:t>
      </w:r>
      <w:r w:rsidRPr="008F7A19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Off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ice,</w:t>
      </w:r>
      <w:r w:rsidRPr="008F7A1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ie</w:t>
      </w:r>
      <w:r w:rsidRPr="008F7A1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ell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46386D6E" w14:textId="77777777" w:rsidR="00D63BB7" w:rsidRPr="008F7A19" w:rsidRDefault="004B5F72" w:rsidP="008F7A19">
      <w:pPr>
        <w:ind w:left="117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pict w14:anchorId="799F304C">
          <v:group id="_x0000_s1042" style="position:absolute;left:0;text-align:left;margin-left:105.4pt;margin-top:105.9pt;width:0;height:631.2pt;z-index:-251660800;mso-position-horizontal-relative:page;mso-position-vertical-relative:page" coordorigin="2108,2118" coordsize="0,12624">
            <v:shape id="_x0000_s1043" style="position:absolute;left:2108;top:2118;width:0;height:12624" coordorigin="2108,2118" coordsize="0,12624" path="m2108,2118r,12624e" filled="f" strokecolor="gray" strokeweight="1.56pt">
              <v:path arrowok="t"/>
            </v:shape>
            <w10:wrap anchorx="page" anchory="page"/>
          </v:group>
        </w:pic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X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CE              </w:t>
      </w:r>
      <w:r w:rsidRPr="008F7A19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tu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z w:val="22"/>
          <w:szCs w:val="22"/>
        </w:rPr>
        <w:t>ent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Re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t,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er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2015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7DCAEB5A" w14:textId="77777777" w:rsidR="00D63BB7" w:rsidRPr="008F7A19" w:rsidRDefault="004B5F72" w:rsidP="008F7A19">
      <w:pPr>
        <w:spacing w:before="1"/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z w:val="22"/>
          <w:szCs w:val="22"/>
        </w:rPr>
        <w:t>er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ph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ne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ou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6CB3C617" w14:textId="77777777" w:rsidR="00D63BB7" w:rsidRPr="008F7A19" w:rsidRDefault="004B5F72" w:rsidP="008F7A19">
      <w:pPr>
        <w:spacing w:before="1"/>
        <w:ind w:left="2277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ete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ts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z w:val="22"/>
          <w:szCs w:val="22"/>
        </w:rPr>
        <w:t>ata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ead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ets</w:t>
      </w:r>
    </w:p>
    <w:p w14:paraId="47C35DDC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CF4A45A" w14:textId="77777777" w:rsidR="00D63BB7" w:rsidRPr="008F7A19" w:rsidRDefault="004B5F72" w:rsidP="008F7A19">
      <w:pPr>
        <w:ind w:left="2276" w:right="3452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8F7A1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p                          </w:t>
      </w:r>
      <w:r w:rsidRPr="008F7A19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d,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NJ Ca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Coun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er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4051EBF5" w14:textId="77777777" w:rsidR="00D63BB7" w:rsidRPr="008F7A19" w:rsidRDefault="004B5F72" w:rsidP="008F7A19">
      <w:pPr>
        <w:ind w:left="2276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eated</w:t>
      </w:r>
      <w:r w:rsidRPr="008F7A1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oo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ated</w:t>
      </w:r>
      <w:r w:rsidRPr="008F7A1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ten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10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12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</w:p>
    <w:p w14:paraId="21D5F8FD" w14:textId="77777777" w:rsidR="00D63BB7" w:rsidRPr="008F7A19" w:rsidRDefault="004B5F72" w:rsidP="008F7A19">
      <w:pPr>
        <w:ind w:left="2276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Nego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tes</w:t>
      </w:r>
      <w:r w:rsidRPr="008F7A1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t-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up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ents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wee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end</w:t>
      </w:r>
    </w:p>
    <w:p w14:paraId="28BDB35D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096CC22" w14:textId="77777777" w:rsidR="00D63BB7" w:rsidRPr="008F7A19" w:rsidRDefault="004B5F72" w:rsidP="008F7A1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IP              </w:t>
      </w:r>
      <w:r w:rsidRPr="008F7A19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ican</w:t>
      </w:r>
      <w:r w:rsidRPr="008F7A1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ical</w:t>
      </w:r>
      <w:r w:rsidRPr="008F7A1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(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)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2015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0421E38F" w14:textId="77777777" w:rsidR="00D63BB7" w:rsidRPr="008F7A19" w:rsidRDefault="004B5F72" w:rsidP="008F7A19">
      <w:pPr>
        <w:spacing w:before="6"/>
        <w:ind w:left="2275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ont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z w:val="22"/>
          <w:szCs w:val="22"/>
        </w:rPr>
        <w:t>er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has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po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ni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ente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</w:p>
    <w:p w14:paraId="2323A910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A198290" w14:textId="77777777" w:rsidR="00D63BB7" w:rsidRPr="008F7A19" w:rsidRDefault="004B5F72" w:rsidP="008F7A19">
      <w:pPr>
        <w:ind w:left="2275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eas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boo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Cl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2013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z w:val="22"/>
          <w:szCs w:val="22"/>
        </w:rPr>
        <w:t>20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4</w:t>
      </w:r>
    </w:p>
    <w:p w14:paraId="2FB2872F" w14:textId="77777777" w:rsidR="00D63BB7" w:rsidRPr="008F7A19" w:rsidRDefault="004B5F72" w:rsidP="008F7A19">
      <w:pPr>
        <w:spacing w:before="3"/>
        <w:ind w:left="2275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Man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nan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es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he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F7A19">
        <w:rPr>
          <w:rFonts w:asciiTheme="minorHAnsi" w:eastAsia="Arial" w:hAnsiTheme="minorHAnsi" w:cstheme="minorHAnsi"/>
          <w:sz w:val="22"/>
          <w:szCs w:val="22"/>
        </w:rPr>
        <w:t>at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th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z w:val="22"/>
          <w:szCs w:val="22"/>
        </w:rPr>
        <w:t>ud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et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of $5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z w:val="22"/>
          <w:szCs w:val="22"/>
        </w:rPr>
        <w:t>000</w:t>
      </w:r>
    </w:p>
    <w:p w14:paraId="6EF8EABE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E525E9A" w14:textId="77777777" w:rsidR="00D63BB7" w:rsidRPr="008F7A19" w:rsidRDefault="004B5F72" w:rsidP="008F7A19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KI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        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oft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e:</w:t>
      </w:r>
      <w:r w:rsidRPr="008F7A19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e,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z w:val="22"/>
          <w:szCs w:val="22"/>
        </w:rPr>
        <w:t>wo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eo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ode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In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ntor</w:t>
      </w:r>
    </w:p>
    <w:p w14:paraId="19042339" w14:textId="77777777" w:rsidR="00D63BB7" w:rsidRPr="008F7A19" w:rsidRDefault="004B5F72" w:rsidP="008F7A19">
      <w:pPr>
        <w:ind w:left="2275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es:</w:t>
      </w:r>
      <w:r w:rsidRPr="008F7A1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at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8F7A19">
        <w:rPr>
          <w:rFonts w:asciiTheme="minorHAnsi" w:eastAsia="Arial" w:hAnsiTheme="minorHAnsi" w:cstheme="minorHAnsi"/>
          <w:sz w:val="22"/>
          <w:szCs w:val="22"/>
        </w:rPr>
        <w:t>w</w:t>
      </w:r>
    </w:p>
    <w:p w14:paraId="4EC7FD0D" w14:textId="77777777" w:rsidR="00D63BB7" w:rsidRPr="008F7A19" w:rsidRDefault="004B5F72" w:rsidP="008F7A19">
      <w:pPr>
        <w:ind w:left="2275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ngu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e:</w:t>
      </w:r>
      <w:r w:rsidRPr="008F7A19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z w:val="22"/>
          <w:szCs w:val="22"/>
        </w:rPr>
        <w:t>ent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8F7A19">
        <w:rPr>
          <w:rFonts w:asciiTheme="minorHAnsi" w:eastAsia="Arial" w:hAnsiTheme="minorHAnsi" w:cstheme="minorHAnsi"/>
          <w:sz w:val="22"/>
          <w:szCs w:val="22"/>
        </w:rPr>
        <w:t>h;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8F7A19">
        <w:rPr>
          <w:rFonts w:asciiTheme="minorHAnsi" w:eastAsia="Arial" w:hAnsiTheme="minorHAnsi" w:cstheme="minorHAnsi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</w:p>
    <w:p w14:paraId="6943B02A" w14:textId="77777777" w:rsidR="00D63BB7" w:rsidRPr="008F7A19" w:rsidRDefault="00D63BB7" w:rsidP="008F7A1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4CA304B" w14:textId="77777777" w:rsidR="00D63BB7" w:rsidRPr="008F7A19" w:rsidRDefault="004B5F72" w:rsidP="008F7A19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 </w:t>
      </w:r>
      <w:r w:rsidRPr="008F7A19">
        <w:rPr>
          <w:rFonts w:asciiTheme="minorHAnsi" w:eastAsia="Arial" w:hAnsiTheme="minorHAnsi" w:cstheme="minorHAnsi"/>
          <w:b/>
          <w:spacing w:val="5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ha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ega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8F7A19">
        <w:rPr>
          <w:rFonts w:asciiTheme="minorHAnsi" w:eastAsia="Arial" w:hAnsiTheme="minorHAnsi" w:cstheme="minorHAnsi"/>
          <w:sz w:val="22"/>
          <w:szCs w:val="22"/>
        </w:rPr>
        <w:t>ate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14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nt</w:t>
      </w:r>
    </w:p>
    <w:p w14:paraId="3BABA2CF" w14:textId="77777777" w:rsidR="00D63BB7" w:rsidRPr="008F7A19" w:rsidRDefault="004B5F72" w:rsidP="008F7A19">
      <w:pPr>
        <w:ind w:left="2274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z w:val="22"/>
          <w:szCs w:val="22"/>
        </w:rPr>
        <w:lastRenderedPageBreak/>
        <w:t>Int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tb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14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nt</w:t>
      </w:r>
    </w:p>
    <w:p w14:paraId="4291B8D0" w14:textId="77777777" w:rsidR="00D63BB7" w:rsidRPr="008F7A19" w:rsidRDefault="004B5F72" w:rsidP="008F7A19">
      <w:pPr>
        <w:ind w:left="2274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of Me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nee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15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</w:p>
    <w:p w14:paraId="6B6BE6B1" w14:textId="77777777" w:rsidR="00D63BB7" w:rsidRPr="008F7A19" w:rsidRDefault="004B5F72" w:rsidP="008F7A19">
      <w:pPr>
        <w:ind w:left="2274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8F7A19">
        <w:rPr>
          <w:rFonts w:asciiTheme="minorHAnsi" w:eastAsia="Arial" w:hAnsiTheme="minorHAnsi" w:cstheme="minorHAnsi"/>
          <w:sz w:val="22"/>
          <w:szCs w:val="22"/>
        </w:rPr>
        <w:t>he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a,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gh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z w:val="22"/>
          <w:szCs w:val="22"/>
        </w:rPr>
        <w:t>20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4</w:t>
      </w:r>
    </w:p>
    <w:p w14:paraId="257DFA0E" w14:textId="77777777" w:rsidR="00D63BB7" w:rsidRPr="008F7A19" w:rsidRDefault="00D63BB7" w:rsidP="008F7A1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CEEB856" w14:textId="77777777" w:rsidR="00D63BB7" w:rsidRPr="008F7A19" w:rsidRDefault="004B5F72" w:rsidP="008F7A19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RS                       </w:t>
      </w:r>
      <w:r w:rsidRPr="008F7A19">
        <w:rPr>
          <w:rFonts w:asciiTheme="minorHAnsi" w:eastAsia="Arial" w:hAnsiTheme="minorHAnsi" w:cstheme="minorHAnsi"/>
          <w:sz w:val="22"/>
          <w:szCs w:val="22"/>
        </w:rPr>
        <w:t>Co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nee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(G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3.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8F7A19">
        <w:rPr>
          <w:rFonts w:asciiTheme="minorHAnsi" w:eastAsia="Arial" w:hAnsiTheme="minorHAnsi" w:cstheme="minorHAnsi"/>
          <w:sz w:val="22"/>
          <w:szCs w:val="22"/>
        </w:rPr>
        <w:t>5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14</w:t>
      </w:r>
    </w:p>
    <w:p w14:paraId="1D229F80" w14:textId="77777777" w:rsidR="00D63BB7" w:rsidRPr="008F7A19" w:rsidRDefault="004B5F72" w:rsidP="008F7A19">
      <w:pPr>
        <w:spacing w:before="3"/>
        <w:ind w:left="2275"/>
        <w:rPr>
          <w:rFonts w:asciiTheme="minorHAnsi" w:eastAsia="Arial" w:hAnsiTheme="minorHAnsi" w:cstheme="minorHAnsi"/>
          <w:sz w:val="22"/>
          <w:szCs w:val="22"/>
        </w:rPr>
        <w:sectPr w:rsidR="00D63BB7" w:rsidRPr="008F7A19">
          <w:footerReference w:type="default" r:id="rId16"/>
          <w:pgSz w:w="12240" w:h="15840"/>
          <w:pgMar w:top="440" w:right="1140" w:bottom="280" w:left="440" w:header="0" w:footer="682" w:gutter="0"/>
          <w:pgNumType w:start="8"/>
          <w:cols w:space="720"/>
        </w:sectPr>
      </w:pPr>
      <w:r w:rsidRPr="008F7A19">
        <w:rPr>
          <w:rFonts w:asciiTheme="minorHAnsi" w:eastAsia="Arial" w:hAnsiTheme="minorHAnsi" w:cstheme="minorHAnsi"/>
          <w:sz w:val="22"/>
          <w:szCs w:val="22"/>
        </w:rPr>
        <w:t>Nat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nor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gh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14</w:t>
      </w:r>
    </w:p>
    <w:p w14:paraId="544DA679" w14:textId="77777777" w:rsidR="00D63BB7" w:rsidRPr="008F7A19" w:rsidRDefault="004B5F72" w:rsidP="008F7A19">
      <w:pPr>
        <w:spacing w:before="31"/>
        <w:ind w:left="75" w:right="875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M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ANN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w w:val="99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w w:val="99"/>
          <w:sz w:val="22"/>
          <w:szCs w:val="22"/>
        </w:rPr>
        <w:t>TURE</w:t>
      </w:r>
    </w:p>
    <w:p w14:paraId="41F859E8" w14:textId="77777777" w:rsidR="00D63BB7" w:rsidRPr="008F7A19" w:rsidRDefault="004B5F72" w:rsidP="008F7A19">
      <w:pPr>
        <w:spacing w:before="4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pict w14:anchorId="6B0CDEF9">
          <v:group id="_x0000_s1040" style="position:absolute;left:0;text-align:left;margin-left:27.05pt;margin-top:18.15pt;width:539.25pt;height:0;z-index:-251659776;mso-position-horizontal-relative:page" coordorigin="541,363" coordsize="10785,0">
            <v:shape id="_x0000_s1041" style="position:absolute;left:541;top:363;width:10785;height:0" coordorigin="541,363" coordsize="10785,0" path="m541,363r10785,e" filled="f" strokeweight="2.28pt">
              <v:path arrowok="t"/>
            </v:shape>
            <w10:wrap anchorx="page"/>
          </v:group>
        </w:pic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4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Calibri" w:hAnsiTheme="minorHAnsi" w:cstheme="minorHAnsi"/>
          <w:sz w:val="22"/>
          <w:szCs w:val="22"/>
        </w:rPr>
        <w:t>2.111</w:t>
      </w:r>
      <w:r w:rsidRPr="008F7A19">
        <w:rPr>
          <w:rFonts w:asciiTheme="minorHAnsi" w:eastAsia="Calibri" w:hAnsiTheme="minorHAnsi" w:cstheme="minorHAnsi"/>
          <w:spacing w:val="3"/>
          <w:sz w:val="22"/>
          <w:szCs w:val="22"/>
        </w:rPr>
        <w:t>.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2222 </w:t>
      </w:r>
      <w:r w:rsidRPr="008F7A19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hyperlink r:id="rId17">
        <w:r w:rsidRPr="008F7A19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8F7A19">
          <w:rPr>
            <w:rFonts w:asciiTheme="minorHAnsi" w:eastAsia="Calibri" w:hAnsiTheme="minorHAnsi" w:cstheme="minorHAnsi"/>
            <w:spacing w:val="2"/>
            <w:sz w:val="22"/>
            <w:szCs w:val="22"/>
          </w:rPr>
          <w:t>f</w:t>
        </w:r>
        <w:r w:rsidRPr="008F7A19">
          <w:rPr>
            <w:rFonts w:asciiTheme="minorHAnsi" w:eastAsia="Calibri" w:hAnsiTheme="minorHAnsi" w:cstheme="minorHAnsi"/>
            <w:spacing w:val="1"/>
            <w:sz w:val="22"/>
            <w:szCs w:val="22"/>
          </w:rPr>
          <w:t>a</w:t>
        </w:r>
        <w:r w:rsidRPr="008F7A19">
          <w:rPr>
            <w:rFonts w:asciiTheme="minorHAnsi" w:eastAsia="Calibri" w:hAnsiTheme="minorHAnsi" w:cstheme="minorHAnsi"/>
            <w:sz w:val="22"/>
            <w:szCs w:val="22"/>
          </w:rPr>
          <w:t>ct</w:t>
        </w:r>
        <w:r w:rsidRPr="008F7A19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8F7A19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8F7A19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8F7A19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8F7A19">
          <w:rPr>
            <w:rFonts w:asciiTheme="minorHAnsi" w:eastAsia="Calibri" w:hAnsiTheme="minorHAnsi" w:cstheme="minorHAnsi"/>
            <w:spacing w:val="1"/>
            <w:sz w:val="22"/>
            <w:szCs w:val="22"/>
          </w:rPr>
          <w:t>and</w:t>
        </w:r>
        <w:r w:rsidRPr="008F7A19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8F7A19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8F7A19">
          <w:rPr>
            <w:rFonts w:asciiTheme="minorHAnsi" w:eastAsia="Calibri" w:hAnsiTheme="minorHAnsi" w:cstheme="minorHAnsi"/>
            <w:spacing w:val="2"/>
            <w:sz w:val="22"/>
            <w:szCs w:val="22"/>
          </w:rPr>
          <w:t>w</w:t>
        </w:r>
        <w:r w:rsidRPr="008F7A19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8F7A19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8F7A19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8F7A19">
          <w:rPr>
            <w:rFonts w:asciiTheme="minorHAnsi" w:eastAsia="Calibri" w:hAnsiTheme="minorHAnsi" w:cstheme="minorHAnsi"/>
            <w:spacing w:val="3"/>
            <w:sz w:val="22"/>
            <w:szCs w:val="22"/>
          </w:rPr>
          <w:t>.</w:t>
        </w:r>
        <w:r w:rsidRPr="008F7A19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8F7A19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8F7A19">
          <w:rPr>
            <w:rFonts w:asciiTheme="minorHAnsi" w:eastAsia="Calibri" w:hAnsiTheme="minorHAnsi" w:cstheme="minorHAnsi"/>
            <w:sz w:val="22"/>
            <w:szCs w:val="22"/>
          </w:rPr>
          <w:t xml:space="preserve">u             </w:t>
        </w:r>
        <w:r w:rsidRPr="008F7A19">
          <w:rPr>
            <w:rFonts w:asciiTheme="minorHAnsi" w:eastAsia="Calibri" w:hAnsiTheme="minorHAnsi" w:cstheme="minorHAnsi"/>
            <w:spacing w:val="10"/>
            <w:sz w:val="22"/>
            <w:szCs w:val="22"/>
          </w:rPr>
          <w:t xml:space="preserve"> </w:t>
        </w:r>
        <w:r w:rsidRPr="008F7A19">
          <w:rPr>
            <w:rFonts w:asciiTheme="minorHAnsi" w:eastAsia="Calibri" w:hAnsiTheme="minorHAnsi" w:cstheme="minorHAnsi"/>
            <w:b/>
            <w:sz w:val="22"/>
            <w:szCs w:val="22"/>
          </w:rPr>
          <w:t>L</w:t>
        </w:r>
      </w:hyperlink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ed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8F7A1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hyperlink r:id="rId18">
        <w:r w:rsidRPr="008F7A19">
          <w:rPr>
            <w:rFonts w:asciiTheme="minorHAnsi" w:eastAsia="Calibri" w:hAnsiTheme="minorHAnsi" w:cstheme="minorHAnsi"/>
            <w:spacing w:val="-1"/>
            <w:sz w:val="22"/>
            <w:szCs w:val="22"/>
          </w:rPr>
          <w:t>www</w:t>
        </w:r>
        <w:r w:rsidRPr="008F7A19">
          <w:rPr>
            <w:rFonts w:asciiTheme="minorHAnsi" w:eastAsia="Calibri" w:hAnsiTheme="minorHAnsi" w:cstheme="minorHAnsi"/>
            <w:sz w:val="22"/>
            <w:szCs w:val="22"/>
          </w:rPr>
          <w:t>.li</w:t>
        </w:r>
        <w:r w:rsidRPr="008F7A19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8F7A19">
          <w:rPr>
            <w:rFonts w:asciiTheme="minorHAnsi" w:eastAsia="Calibri" w:hAnsiTheme="minorHAnsi" w:cstheme="minorHAnsi"/>
            <w:spacing w:val="3"/>
            <w:sz w:val="22"/>
            <w:szCs w:val="22"/>
          </w:rPr>
          <w:t>k</w:t>
        </w:r>
        <w:r w:rsidRPr="008F7A19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8F7A19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8F7A19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8F7A19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8F7A19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8F7A19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8F7A19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8F7A19">
          <w:rPr>
            <w:rFonts w:asciiTheme="minorHAnsi" w:eastAsia="Calibri" w:hAnsiTheme="minorHAnsi" w:cstheme="minorHAnsi"/>
            <w:sz w:val="22"/>
            <w:szCs w:val="22"/>
          </w:rPr>
          <w:t>/i</w:t>
        </w:r>
        <w:r w:rsidRPr="008F7A19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8F7A19">
          <w:rPr>
            <w:rFonts w:asciiTheme="minorHAnsi" w:eastAsia="Calibri" w:hAnsiTheme="minorHAnsi" w:cstheme="minorHAnsi"/>
            <w:sz w:val="22"/>
            <w:szCs w:val="22"/>
          </w:rPr>
          <w:t>/</w:t>
        </w:r>
        <w:r w:rsidRPr="008F7A19">
          <w:rPr>
            <w:rFonts w:asciiTheme="minorHAnsi" w:eastAsia="Calibri" w:hAnsiTheme="minorHAnsi" w:cstheme="minorHAnsi"/>
            <w:spacing w:val="2"/>
            <w:sz w:val="22"/>
            <w:szCs w:val="22"/>
          </w:rPr>
          <w:t>m</w:t>
        </w:r>
        <w:r w:rsidRPr="008F7A19">
          <w:rPr>
            <w:rFonts w:asciiTheme="minorHAnsi" w:eastAsia="Calibri" w:hAnsiTheme="minorHAnsi" w:cstheme="minorHAnsi"/>
            <w:spacing w:val="-1"/>
            <w:sz w:val="22"/>
            <w:szCs w:val="22"/>
          </w:rPr>
          <w:t>f</w:t>
        </w:r>
        <w:r w:rsidRPr="008F7A19">
          <w:rPr>
            <w:rFonts w:asciiTheme="minorHAnsi" w:eastAsia="Calibri" w:hAnsiTheme="minorHAnsi" w:cstheme="minorHAnsi"/>
            <w:spacing w:val="1"/>
            <w:sz w:val="22"/>
            <w:szCs w:val="22"/>
          </w:rPr>
          <w:t>a</w:t>
        </w:r>
        <w:r w:rsidRPr="008F7A19">
          <w:rPr>
            <w:rFonts w:asciiTheme="minorHAnsi" w:eastAsia="Calibri" w:hAnsiTheme="minorHAnsi" w:cstheme="minorHAnsi"/>
            <w:sz w:val="22"/>
            <w:szCs w:val="22"/>
          </w:rPr>
          <w:t>ct</w:t>
        </w:r>
        <w:r w:rsidRPr="008F7A19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8F7A19">
          <w:rPr>
            <w:rFonts w:asciiTheme="minorHAnsi" w:eastAsia="Calibri" w:hAnsiTheme="minorHAnsi" w:cstheme="minorHAnsi"/>
            <w:sz w:val="22"/>
            <w:szCs w:val="22"/>
          </w:rPr>
          <w:t>re</w:t>
        </w:r>
      </w:hyperlink>
    </w:p>
    <w:p w14:paraId="6F9DECF9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</w:pPr>
    </w:p>
    <w:p w14:paraId="1899088A" w14:textId="77777777" w:rsidR="00D63BB7" w:rsidRPr="008F7A19" w:rsidRDefault="00D63BB7" w:rsidP="008F7A19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1E9682E" w14:textId="77777777" w:rsidR="00D63BB7" w:rsidRPr="008F7A19" w:rsidRDefault="004B5F72" w:rsidP="008F7A19">
      <w:pPr>
        <w:ind w:left="28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4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324E8294" w14:textId="77777777" w:rsidR="00D63BB7" w:rsidRPr="008F7A19" w:rsidRDefault="004B5F72" w:rsidP="008F7A19">
      <w:pPr>
        <w:ind w:left="479" w:right="61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arne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Pr="008F7A19">
        <w:rPr>
          <w:rFonts w:asciiTheme="minorHAnsi" w:eastAsia="Calibri" w:hAnsiTheme="minorHAnsi" w:cstheme="minorHAnsi"/>
          <w:b/>
          <w:spacing w:val="4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ttsbu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A Bachel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cien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ch</w:t>
      </w:r>
      <w:r w:rsidRPr="008F7A19">
        <w:rPr>
          <w:rFonts w:asciiTheme="minorHAnsi" w:eastAsia="Calibri" w:hAnsiTheme="minorHAnsi" w:cstheme="minorHAnsi"/>
          <w:sz w:val="22"/>
          <w:szCs w:val="22"/>
        </w:rPr>
        <w:t>ani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al En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z w:val="22"/>
          <w:szCs w:val="22"/>
        </w:rPr>
        <w:t>ine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ing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8F7A19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ay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8F7A19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08F447C1" w14:textId="77777777" w:rsidR="00D63BB7" w:rsidRPr="008F7A19" w:rsidRDefault="004B5F72" w:rsidP="008F7A19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oub</w:t>
      </w:r>
      <w:r w:rsidRPr="008F7A19">
        <w:rPr>
          <w:rFonts w:asciiTheme="minorHAnsi" w:eastAsia="Calibri" w:hAnsiTheme="minorHAnsi" w:cstheme="minorHAnsi"/>
          <w:sz w:val="22"/>
          <w:szCs w:val="22"/>
        </w:rPr>
        <w:t>le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aj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in Bi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al</w:t>
      </w:r>
      <w:r w:rsidRPr="008F7A1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En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z w:val="22"/>
          <w:szCs w:val="22"/>
        </w:rPr>
        <w:t>ine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8F7A19">
        <w:rPr>
          <w:rFonts w:asciiTheme="minorHAnsi" w:eastAsia="Calibri" w:hAnsiTheme="minorHAnsi" w:cstheme="minorHAnsi"/>
          <w:sz w:val="22"/>
          <w:szCs w:val="22"/>
        </w:rPr>
        <w:t>ing</w:t>
      </w:r>
    </w:p>
    <w:p w14:paraId="1E715E61" w14:textId="77777777" w:rsidR="00D63BB7" w:rsidRPr="008F7A19" w:rsidRDefault="004B5F72" w:rsidP="008F7A19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A: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F7A19">
        <w:rPr>
          <w:rFonts w:asciiTheme="minorHAnsi" w:eastAsia="Calibri" w:hAnsiTheme="minorHAnsi" w:cstheme="minorHAnsi"/>
          <w:sz w:val="22"/>
          <w:szCs w:val="22"/>
        </w:rPr>
        <w:t>/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8F7A19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7E3E699B" w14:textId="77777777" w:rsidR="00D63BB7" w:rsidRPr="008F7A19" w:rsidRDefault="00D63BB7" w:rsidP="008F7A1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B664C41" w14:textId="77777777" w:rsidR="00D63BB7" w:rsidRPr="008F7A19" w:rsidRDefault="004B5F72" w:rsidP="008F7A19">
      <w:pPr>
        <w:ind w:left="29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EL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E8837A6" w14:textId="77777777" w:rsidR="00D63BB7" w:rsidRPr="008F7A19" w:rsidRDefault="004B5F72" w:rsidP="008F7A19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ro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&amp; G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anu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tur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pan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neerin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In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Li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H                                                    </w:t>
      </w:r>
      <w:r w:rsidRPr="008F7A19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Summ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8F7A19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2ACBB392" w14:textId="77777777" w:rsidR="00D63BB7" w:rsidRPr="008F7A19" w:rsidRDefault="004B5F72" w:rsidP="008F7A19">
      <w:pPr>
        <w:spacing w:before="5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ndu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 line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ials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ine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plant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capabili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ade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ec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nda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ns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3B4C0D4" w14:textId="77777777" w:rsidR="00D63BB7" w:rsidRPr="008F7A19" w:rsidRDefault="004B5F72" w:rsidP="008F7A19">
      <w:pPr>
        <w:spacing w:before="5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8F7A19">
        <w:rPr>
          <w:rFonts w:asciiTheme="minorHAnsi" w:eastAsia="Calibri" w:hAnsiTheme="minorHAnsi" w:cstheme="minorHAnsi"/>
          <w:sz w:val="22"/>
          <w:szCs w:val="22"/>
        </w:rPr>
        <w:t>ed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 daily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nt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ana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z w:val="22"/>
          <w:szCs w:val="22"/>
        </w:rPr>
        <w:t>ing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ap in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8F7A19">
        <w:rPr>
          <w:rFonts w:asciiTheme="minorHAnsi" w:eastAsia="Calibri" w:hAnsiTheme="minorHAnsi" w:cstheme="minorHAnsi"/>
          <w:sz w:val="22"/>
          <w:szCs w:val="22"/>
        </w:rPr>
        <w:t>du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kly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cu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ula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8566839" w14:textId="77777777" w:rsidR="00D63BB7" w:rsidRPr="008F7A19" w:rsidRDefault="004B5F72" w:rsidP="008F7A19">
      <w:pPr>
        <w:spacing w:before="2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su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erv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comp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j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3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we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ks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ad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sch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5E91911" w14:textId="77777777" w:rsidR="00D63BB7" w:rsidRPr="008F7A19" w:rsidRDefault="00D63BB7" w:rsidP="008F7A1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A736A28" w14:textId="77777777" w:rsidR="00D63BB7" w:rsidRPr="008F7A19" w:rsidRDefault="004B5F72" w:rsidP="008F7A19">
      <w:pPr>
        <w:ind w:left="256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J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28BC573A" w14:textId="77777777" w:rsidR="00D63BB7" w:rsidRPr="008F7A19" w:rsidRDefault="004B5F72" w:rsidP="008F7A19">
      <w:pPr>
        <w:spacing w:before="10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it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ump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8F7A19">
        <w:rPr>
          <w:rFonts w:asciiTheme="minorHAnsi" w:eastAsia="Calibri" w:hAnsiTheme="minorHAnsi" w:cstheme="minorHAnsi"/>
          <w:b/>
          <w:spacing w:val="35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16</w:t>
      </w:r>
    </w:p>
    <w:p w14:paraId="5C6B059D" w14:textId="77777777" w:rsidR="00D63BB7" w:rsidRPr="008F7A19" w:rsidRDefault="004B5F72" w:rsidP="008F7A19">
      <w:pPr>
        <w:tabs>
          <w:tab w:val="left" w:pos="820"/>
        </w:tabs>
        <w:spacing w:before="17"/>
        <w:ind w:left="839" w:right="202" w:hanging="3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ped and built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ui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ca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wi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h a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uum pu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hat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xc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o in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pa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king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8F7A19">
        <w:rPr>
          <w:rFonts w:asciiTheme="minorHAnsi" w:eastAsia="Calibri" w:hAnsiTheme="minorHAnsi" w:cstheme="minorHAnsi"/>
          <w:sz w:val="22"/>
          <w:szCs w:val="22"/>
        </w:rPr>
        <w:t>apa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up 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8F7A19">
        <w:rPr>
          <w:rFonts w:asciiTheme="minorHAnsi" w:eastAsia="Calibri" w:hAnsiTheme="minorHAnsi" w:cstheme="minorHAnsi"/>
          <w:sz w:val="22"/>
          <w:szCs w:val="22"/>
        </w:rPr>
        <w:t>%, all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wi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son</w:t>
      </w:r>
      <w:r w:rsidRPr="008F7A19">
        <w:rPr>
          <w:rFonts w:asciiTheme="minorHAnsi" w:eastAsia="Calibri" w:hAnsiTheme="minorHAnsi" w:cstheme="minorHAnsi"/>
          <w:sz w:val="22"/>
          <w:szCs w:val="22"/>
        </w:rPr>
        <w:t>al 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ip</w:t>
      </w:r>
    </w:p>
    <w:p w14:paraId="10C3450F" w14:textId="77777777" w:rsidR="00D63BB7" w:rsidRPr="008F7A19" w:rsidRDefault="00D63BB7" w:rsidP="008F7A1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E3D0EF1" w14:textId="77777777" w:rsidR="00D63BB7" w:rsidRPr="008F7A19" w:rsidRDefault="004B5F72" w:rsidP="008F7A19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per</w:t>
      </w:r>
      <w:r w:rsidRPr="008F7A19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ur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hipp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8F7A19">
        <w:rPr>
          <w:rFonts w:asciiTheme="minorHAnsi" w:eastAsia="Calibri" w:hAnsiTheme="minorHAnsi" w:cstheme="minorHAnsi"/>
          <w:b/>
          <w:spacing w:val="2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15</w:t>
      </w:r>
    </w:p>
    <w:p w14:paraId="7772F9C1" w14:textId="77777777" w:rsidR="00D63BB7" w:rsidRPr="008F7A19" w:rsidRDefault="004B5F72" w:rsidP="008F7A19">
      <w:pPr>
        <w:spacing w:before="17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 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d 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 wi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z w:val="22"/>
          <w:szCs w:val="22"/>
        </w:rPr>
        <w:t>EA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cont</w:t>
      </w:r>
      <w:r w:rsidRPr="008F7A19">
        <w:rPr>
          <w:rFonts w:asciiTheme="minorHAnsi" w:eastAsia="Calibri" w:hAnsiTheme="minorHAnsi" w:cstheme="minorHAnsi"/>
          <w:sz w:val="22"/>
          <w:szCs w:val="22"/>
        </w:rPr>
        <w:t>ai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8F7A19">
        <w:rPr>
          <w:rFonts w:asciiTheme="minorHAnsi" w:eastAsia="Calibri" w:hAnsiTheme="minorHAnsi" w:cstheme="minorHAnsi"/>
          <w:sz w:val="22"/>
          <w:szCs w:val="22"/>
        </w:rPr>
        <w:t>an b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ing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 bi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8F7A19">
        <w:rPr>
          <w:rFonts w:asciiTheme="minorHAnsi" w:eastAsia="Calibri" w:hAnsiTheme="minorHAnsi" w:cstheme="minorHAnsi"/>
          <w:sz w:val="22"/>
          <w:szCs w:val="22"/>
        </w:rPr>
        <w:t>pe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n c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ainer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8F7A19">
        <w:rPr>
          <w:rFonts w:asciiTheme="minorHAnsi" w:eastAsia="Calibri" w:hAnsiTheme="minorHAnsi" w:cstheme="minorHAnsi"/>
          <w:sz w:val="22"/>
          <w:szCs w:val="22"/>
        </w:rPr>
        <w:t>°C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wi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hin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F7A19">
        <w:rPr>
          <w:rFonts w:asciiTheme="minorHAnsi" w:eastAsia="Calibri" w:hAnsiTheme="minorHAnsi" w:cstheme="minorHAnsi"/>
          <w:sz w:val="22"/>
          <w:szCs w:val="22"/>
        </w:rPr>
        <w:t>0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0E468E3" w14:textId="77777777" w:rsidR="00D63BB7" w:rsidRPr="008F7A19" w:rsidRDefault="004B5F72" w:rsidP="008F7A19">
      <w:pPr>
        <w:spacing w:before="2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suc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unct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al in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60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°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tu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598850A" w14:textId="77777777" w:rsidR="00D63BB7" w:rsidRPr="008F7A19" w:rsidRDefault="00D63BB7" w:rsidP="008F7A1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734896D" w14:textId="77777777" w:rsidR="00D63BB7" w:rsidRPr="008F7A19" w:rsidRDefault="004B5F72" w:rsidP="008F7A19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per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n 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8F7A19">
        <w:rPr>
          <w:rFonts w:asciiTheme="minorHAnsi" w:eastAsia="Calibri" w:hAnsiTheme="minorHAnsi" w:cstheme="minorHAnsi"/>
          <w:b/>
          <w:spacing w:val="24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8F7A19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65890EA9" w14:textId="77777777" w:rsidR="00D63BB7" w:rsidRPr="008F7A19" w:rsidRDefault="004B5F72" w:rsidP="008F7A19">
      <w:pPr>
        <w:tabs>
          <w:tab w:val="left" w:pos="820"/>
        </w:tabs>
        <w:spacing w:before="14"/>
        <w:ind w:left="840" w:right="171" w:hanging="36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d a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8F7A19">
        <w:rPr>
          <w:rFonts w:asciiTheme="minorHAnsi" w:eastAsia="Calibri" w:hAnsiTheme="minorHAnsi" w:cstheme="minorHAnsi"/>
          <w:sz w:val="22"/>
          <w:szCs w:val="22"/>
        </w:rPr>
        <w:t>le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obot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8F7A19">
        <w:rPr>
          <w:rFonts w:asciiTheme="minorHAnsi" w:eastAsia="Calibri" w:hAnsiTheme="minorHAnsi" w:cstheme="minorHAnsi"/>
          <w:sz w:val="22"/>
          <w:szCs w:val="22"/>
        </w:rPr>
        <w:t>at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ed a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sm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moto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o h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ld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o a </w:t>
      </w:r>
      <w:r w:rsidRPr="008F7A19">
        <w:rPr>
          <w:rFonts w:asciiTheme="minorHAnsi" w:eastAsia="Calibri" w:hAnsiTheme="minorHAnsi" w:cstheme="minorHAnsi"/>
          <w:sz w:val="22"/>
          <w:szCs w:val="22"/>
        </w:rPr>
        <w:t>billiards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ball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wi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mot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6045118" w14:textId="77777777" w:rsidR="00D63BB7" w:rsidRPr="008F7A19" w:rsidRDefault="004B5F72" w:rsidP="008F7A19">
      <w:pPr>
        <w:spacing w:before="5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onst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 a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8F7A19">
        <w:rPr>
          <w:rFonts w:asciiTheme="minorHAnsi" w:eastAsia="Calibri" w:hAnsiTheme="minorHAnsi" w:cstheme="minorHAnsi"/>
          <w:sz w:val="22"/>
          <w:szCs w:val="22"/>
        </w:rPr>
        <w:t>li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W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ks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mu</w:t>
      </w:r>
      <w:r w:rsidRPr="008F7A19">
        <w:rPr>
          <w:rFonts w:asciiTheme="minorHAnsi" w:eastAsia="Calibri" w:hAnsiTheme="minorHAnsi" w:cstheme="minorHAnsi"/>
          <w:sz w:val="22"/>
          <w:szCs w:val="22"/>
        </w:rPr>
        <w:t>la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mod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7EA7EE8A" w14:textId="77777777" w:rsidR="00D63BB7" w:rsidRPr="008F7A19" w:rsidRDefault="00D63BB7" w:rsidP="008F7A1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B7728C2" w14:textId="77777777" w:rsidR="00D63BB7" w:rsidRPr="008F7A19" w:rsidRDefault="004B5F72" w:rsidP="008F7A19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rona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’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oa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n 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8F7A19">
        <w:rPr>
          <w:rFonts w:asciiTheme="minorHAnsi" w:eastAsia="Calibri" w:hAnsiTheme="minorHAnsi" w:cstheme="minorHAnsi"/>
          <w:b/>
          <w:spacing w:val="30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8F7A19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7563616E" w14:textId="77777777" w:rsidR="00D63BB7" w:rsidRPr="008F7A19" w:rsidRDefault="004B5F72" w:rsidP="008F7A19">
      <w:pPr>
        <w:spacing w:before="17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 a c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at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ack wi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suppo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const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ain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sust</w:t>
      </w:r>
      <w:r w:rsidRPr="008F7A19">
        <w:rPr>
          <w:rFonts w:asciiTheme="minorHAnsi" w:eastAsia="Calibri" w:hAnsiTheme="minorHAnsi" w:cstheme="minorHAnsi"/>
          <w:sz w:val="22"/>
          <w:szCs w:val="22"/>
        </w:rPr>
        <w:t>ain a l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ad in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09DB9B1" w14:textId="77777777" w:rsidR="00D63BB7" w:rsidRPr="008F7A19" w:rsidRDefault="004B5F72" w:rsidP="008F7A19">
      <w:pPr>
        <w:spacing w:before="2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d a 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hat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uld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rr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8F7A19">
        <w:rPr>
          <w:rFonts w:asciiTheme="minorHAnsi" w:eastAsia="Calibri" w:hAnsiTheme="minorHAnsi" w:cstheme="minorHAnsi"/>
          <w:sz w:val="22"/>
          <w:szCs w:val="22"/>
        </w:rPr>
        <w:t>he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qui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 l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ad wi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h an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ylic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hat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z w:val="22"/>
          <w:szCs w:val="22"/>
        </w:rPr>
        <w:t>hs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le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han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F7A19">
        <w:rPr>
          <w:rFonts w:asciiTheme="minorHAnsi" w:eastAsia="Calibri" w:hAnsiTheme="minorHAnsi" w:cstheme="minorHAnsi"/>
          <w:sz w:val="22"/>
          <w:szCs w:val="22"/>
        </w:rPr>
        <w:t>0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ms</w:t>
      </w:r>
      <w:r w:rsidRPr="008F7A1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DE9712D" w14:textId="77777777" w:rsidR="00D63BB7" w:rsidRPr="008F7A19" w:rsidRDefault="004B5F72" w:rsidP="008F7A19">
      <w:pPr>
        <w:spacing w:before="96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d M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Bu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rper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Pi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app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Fra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ern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</w:t>
      </w:r>
      <w:r w:rsidRPr="008F7A19">
        <w:rPr>
          <w:rFonts w:asciiTheme="minorHAnsi" w:eastAsia="Calibri" w:hAnsiTheme="minorHAnsi" w:cstheme="minorHAnsi"/>
          <w:b/>
          <w:spacing w:val="46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8F7A19">
        <w:rPr>
          <w:rFonts w:asciiTheme="minorHAnsi" w:eastAsia="Calibri" w:hAnsiTheme="minorHAnsi" w:cstheme="minorHAnsi"/>
          <w:sz w:val="22"/>
          <w:szCs w:val="22"/>
        </w:rPr>
        <w:t>-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FA795D4" w14:textId="77777777" w:rsidR="00D63BB7" w:rsidRPr="008F7A19" w:rsidRDefault="004B5F72" w:rsidP="008F7A19">
      <w:pPr>
        <w:spacing w:before="5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ustom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ze</w:t>
      </w:r>
      <w:r w:rsidRPr="008F7A19">
        <w:rPr>
          <w:rFonts w:asciiTheme="minorHAnsi" w:eastAsia="Calibri" w:hAnsiTheme="minorHAnsi" w:cstheme="minorHAnsi"/>
          <w:sz w:val="22"/>
          <w:szCs w:val="22"/>
        </w:rPr>
        <w:t>d 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8F7A19">
        <w:rPr>
          <w:rFonts w:asciiTheme="minorHAnsi" w:eastAsia="Calibri" w:hAnsiTheme="minorHAnsi" w:cstheme="minorHAnsi"/>
          <w:sz w:val="22"/>
          <w:szCs w:val="22"/>
        </w:rPr>
        <w:t>ilt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ut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com</w:t>
      </w:r>
      <w:r w:rsidRPr="008F7A19">
        <w:rPr>
          <w:rFonts w:asciiTheme="minorHAnsi" w:eastAsia="Calibri" w:hAnsiTheme="minorHAnsi" w:cstheme="minorHAnsi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8F7A19">
        <w:rPr>
          <w:rFonts w:asciiTheme="minorHAnsi" w:eastAsia="Calibri" w:hAnsiTheme="minorHAnsi" w:cstheme="minorHAnsi"/>
          <w:sz w:val="22"/>
          <w:szCs w:val="22"/>
        </w:rPr>
        <w:t>ial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annual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z w:val="22"/>
          <w:szCs w:val="22"/>
        </w:rPr>
        <w:t>ni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r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ing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com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B2BBA16" w14:textId="77777777" w:rsidR="00D63BB7" w:rsidRPr="008F7A19" w:rsidRDefault="004B5F72" w:rsidP="008F7A19">
      <w:pPr>
        <w:spacing w:before="5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8F7A19">
        <w:rPr>
          <w:rFonts w:asciiTheme="minorHAnsi" w:eastAsia="Calibri" w:hAnsiTheme="minorHAnsi" w:cstheme="minorHAnsi"/>
          <w:sz w:val="22"/>
          <w:szCs w:val="22"/>
        </w:rPr>
        <w:t>an 5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cond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wi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w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78EB02F" w14:textId="77777777" w:rsidR="00D63BB7" w:rsidRPr="008F7A19" w:rsidRDefault="004B5F72" w:rsidP="008F7A19">
      <w:pPr>
        <w:spacing w:before="96"/>
        <w:ind w:left="29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EL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CO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tbl>
      <w:tblPr>
        <w:tblW w:w="0" w:type="auto"/>
        <w:tblInd w:w="4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9"/>
        <w:gridCol w:w="4526"/>
        <w:gridCol w:w="2240"/>
      </w:tblGrid>
      <w:tr w:rsidR="00D63BB7" w:rsidRPr="008F7A19" w14:paraId="60D9471A" w14:textId="77777777">
        <w:trPr>
          <w:trHeight w:hRule="exact" w:val="277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380A053E" w14:textId="77777777" w:rsidR="00D63BB7" w:rsidRPr="008F7A19" w:rsidRDefault="004B5F72" w:rsidP="008F7A19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nu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fa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ctu</w:t>
            </w:r>
            <w:r w:rsidRPr="008F7A1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Sc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7A1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8F7A1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14:paraId="7377F343" w14:textId="77777777" w:rsidR="00D63BB7" w:rsidRPr="008F7A19" w:rsidRDefault="004B5F72" w:rsidP="008F7A19">
            <w:pPr>
              <w:ind w:left="6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hani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al 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st</w:t>
            </w:r>
            <w:r w:rsidRPr="008F7A1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x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pe</w:t>
            </w:r>
            <w:r w:rsidRPr="008F7A1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5BBC4614" w14:textId="77777777" w:rsidR="00D63BB7" w:rsidRPr="008F7A19" w:rsidRDefault="004B5F72" w:rsidP="008F7A19">
            <w:pPr>
              <w:ind w:left="39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Fu</w:t>
            </w:r>
            <w:r w:rsidRPr="008F7A1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l C</w:t>
            </w:r>
            <w:r w:rsidRPr="008F7A1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ll 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st</w:t>
            </w:r>
            <w:r w:rsidRPr="008F7A1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D63BB7" w:rsidRPr="008F7A19" w14:paraId="163338BE" w14:textId="77777777">
        <w:trPr>
          <w:trHeight w:hRule="exact" w:val="334"/>
        </w:trPr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14:paraId="0A89A87C" w14:textId="77777777" w:rsidR="00D63BB7" w:rsidRPr="008F7A19" w:rsidRDefault="004B5F72" w:rsidP="008F7A19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lular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M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hani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14:paraId="5E115012" w14:textId="77777777" w:rsidR="00D63BB7" w:rsidRPr="008F7A19" w:rsidRDefault="004B5F72" w:rsidP="008F7A19">
            <w:pPr>
              <w:ind w:left="6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ng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eer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St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st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ics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 Q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ali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ont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5939B720" w14:textId="77777777" w:rsidR="00D63BB7" w:rsidRPr="008F7A19" w:rsidRDefault="004B5F72" w:rsidP="008F7A19">
            <w:pPr>
              <w:ind w:left="39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ng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eer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8F7A19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8F7A1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ph</w:t>
            </w:r>
            <w:r w:rsidRPr="008F7A1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8F7A1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cs</w:t>
            </w:r>
          </w:p>
        </w:tc>
      </w:tr>
    </w:tbl>
    <w:p w14:paraId="46149D00" w14:textId="77777777" w:rsidR="00D63BB7" w:rsidRPr="008F7A19" w:rsidRDefault="004B5F72" w:rsidP="008F7A19">
      <w:pPr>
        <w:spacing w:before="46"/>
        <w:ind w:left="278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RS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P</w:t>
      </w:r>
    </w:p>
    <w:p w14:paraId="1FD7E9E2" w14:textId="77777777" w:rsidR="00D63BB7" w:rsidRPr="008F7A19" w:rsidRDefault="004B5F72" w:rsidP="008F7A19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-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 xml:space="preserve">u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(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neer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et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)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8F7A19">
        <w:rPr>
          <w:rFonts w:asciiTheme="minorHAnsi" w:eastAsia="Calibri" w:hAnsiTheme="minorHAnsi" w:cstheme="minorHAnsi"/>
          <w:sz w:val="22"/>
          <w:szCs w:val="22"/>
        </w:rPr>
        <w:t>-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nt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in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z w:val="22"/>
          <w:szCs w:val="22"/>
        </w:rPr>
        <w:t>all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013</w:t>
      </w:r>
      <w:r w:rsidRPr="008F7A19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934579F" w14:textId="77777777" w:rsidR="00D63BB7" w:rsidRPr="008F7A19" w:rsidRDefault="004B5F72" w:rsidP="008F7A19">
      <w:pPr>
        <w:spacing w:before="5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lan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h and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8F7A19">
        <w:rPr>
          <w:rFonts w:asciiTheme="minorHAnsi" w:eastAsia="Calibri" w:hAnsiTheme="minorHAnsi" w:cstheme="minorHAnsi"/>
          <w:sz w:val="22"/>
          <w:szCs w:val="22"/>
        </w:rPr>
        <w:t>du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nal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eve</w:t>
      </w:r>
      <w:r w:rsidRPr="008F7A19">
        <w:rPr>
          <w:rFonts w:asciiTheme="minorHAnsi" w:eastAsia="Calibri" w:hAnsiTheme="minorHAnsi" w:cstheme="minorHAnsi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sbu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z w:val="22"/>
          <w:szCs w:val="22"/>
        </w:rPr>
        <w:t>h a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mpo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ce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28124468" w14:textId="77777777" w:rsidR="00D63BB7" w:rsidRPr="008F7A19" w:rsidRDefault="00D63BB7" w:rsidP="008F7A1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FD714DC" w14:textId="77777777" w:rsidR="00D63BB7" w:rsidRPr="008F7A19" w:rsidRDefault="004B5F72" w:rsidP="008F7A19">
      <w:pPr>
        <w:ind w:left="278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ADDI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L E</w:t>
      </w:r>
      <w:r w:rsidRPr="008F7A19">
        <w:rPr>
          <w:rFonts w:asciiTheme="minorHAnsi" w:eastAsia="Calibri" w:hAnsiTheme="minorHAnsi" w:cstheme="minorHAnsi"/>
          <w:b/>
          <w:spacing w:val="-4"/>
          <w:sz w:val="22"/>
          <w:szCs w:val="22"/>
        </w:rPr>
        <w:t>X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94815E9" w14:textId="77777777" w:rsidR="00D63BB7" w:rsidRPr="008F7A19" w:rsidRDefault="004B5F72" w:rsidP="008F7A19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arne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De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 xml:space="preserve">sk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At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endant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ttsbu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8F7A19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z w:val="22"/>
          <w:szCs w:val="22"/>
        </w:rPr>
        <w:t>all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8F7A19">
        <w:rPr>
          <w:rFonts w:asciiTheme="minorHAnsi" w:eastAsia="Calibri" w:hAnsiTheme="minorHAnsi" w:cstheme="minorHAnsi"/>
          <w:sz w:val="22"/>
          <w:szCs w:val="22"/>
        </w:rPr>
        <w:t>-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14</w:t>
      </w:r>
    </w:p>
    <w:p w14:paraId="3D7D6B41" w14:textId="77777777" w:rsidR="00D63BB7" w:rsidRPr="008F7A19" w:rsidRDefault="004B5F72" w:rsidP="008F7A19">
      <w:pPr>
        <w:spacing w:before="5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stud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nts</w:t>
      </w:r>
      <w:r w:rsidRPr="008F7A19">
        <w:rPr>
          <w:rFonts w:asciiTheme="minorHAnsi" w:eastAsia="Calibri" w:hAnsiTheme="minorHAnsi" w:cstheme="minorHAnsi"/>
          <w:sz w:val="22"/>
          <w:szCs w:val="22"/>
        </w:rPr>
        <w:t>’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8F7A19">
        <w:rPr>
          <w:rFonts w:asciiTheme="minorHAnsi" w:eastAsia="Calibri" w:hAnsiTheme="minorHAnsi" w:cstheme="minorHAnsi"/>
          <w:sz w:val="22"/>
          <w:szCs w:val="22"/>
        </w:rPr>
        <w:t>ific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nsu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ce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stud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F886DC4" w14:textId="77777777" w:rsidR="00D63BB7" w:rsidRPr="008F7A19" w:rsidRDefault="00D63BB7" w:rsidP="008F7A1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FE7A0D0" w14:textId="77777777" w:rsidR="00D63BB7" w:rsidRPr="008F7A19" w:rsidRDefault="004B5F72" w:rsidP="008F7A19">
      <w:pPr>
        <w:ind w:left="28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LS</w:t>
      </w:r>
    </w:p>
    <w:p w14:paraId="741136A2" w14:textId="77777777" w:rsidR="00D63BB7" w:rsidRPr="008F7A19" w:rsidRDefault="004B5F72" w:rsidP="008F7A19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tw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oso</w:t>
      </w:r>
      <w:r w:rsidRPr="008F7A19">
        <w:rPr>
          <w:rFonts w:asciiTheme="minorHAnsi" w:eastAsia="Calibri" w:hAnsiTheme="minorHAnsi" w:cstheme="minorHAnsi"/>
          <w:sz w:val="22"/>
          <w:szCs w:val="22"/>
        </w:rPr>
        <w:t>ft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8F7A19">
        <w:rPr>
          <w:rFonts w:asciiTheme="minorHAnsi" w:eastAsia="Calibri" w:hAnsiTheme="minorHAnsi" w:cstheme="minorHAnsi"/>
          <w:sz w:val="22"/>
          <w:szCs w:val="22"/>
        </w:rPr>
        <w:t>ffic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ATL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B,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8F7A19">
        <w:rPr>
          <w:rFonts w:asciiTheme="minorHAnsi" w:eastAsia="Calibri" w:hAnsiTheme="minorHAnsi" w:cstheme="minorHAnsi"/>
          <w:sz w:val="22"/>
          <w:szCs w:val="22"/>
        </w:rPr>
        <w:t>li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z w:val="22"/>
          <w:szCs w:val="22"/>
        </w:rPr>
        <w:t>w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k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8F7A19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/E,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utod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k 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nto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ADA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369D46B" w14:textId="77777777" w:rsidR="00D63BB7" w:rsidRPr="008F7A19" w:rsidRDefault="004B5F72" w:rsidP="008F7A19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z w:val="22"/>
          <w:szCs w:val="22"/>
        </w:rPr>
        <w:lastRenderedPageBreak/>
        <w:t>M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>ill, La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he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ill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8F7A19">
        <w:rPr>
          <w:rFonts w:asciiTheme="minorHAnsi" w:eastAsia="Calibri" w:hAnsiTheme="minorHAnsi" w:cstheme="minorHAnsi"/>
          <w:sz w:val="22"/>
          <w:szCs w:val="22"/>
        </w:rPr>
        <w:t>,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Band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z w:val="22"/>
          <w:szCs w:val="22"/>
        </w:rPr>
        <w:t>w</w:t>
      </w:r>
    </w:p>
    <w:p w14:paraId="1E06F88C" w14:textId="77777777" w:rsidR="00D63BB7" w:rsidRPr="008F7A19" w:rsidRDefault="004B5F72" w:rsidP="008F7A19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poke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Lan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 xml:space="preserve">s: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z w:val="22"/>
          <w:szCs w:val="22"/>
        </w:rPr>
        <w:t>l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in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sz w:val="22"/>
          <w:szCs w:val="22"/>
        </w:rPr>
        <w:t>;</w:t>
      </w:r>
      <w:r w:rsidRPr="008F7A1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ver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</w:p>
    <w:p w14:paraId="0C79C703" w14:textId="77777777" w:rsidR="00D63BB7" w:rsidRPr="008F7A19" w:rsidRDefault="00D63BB7" w:rsidP="008F7A1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6D481C0" w14:textId="77777777" w:rsidR="00D63BB7" w:rsidRPr="008F7A19" w:rsidRDefault="004B5F72" w:rsidP="008F7A19">
      <w:pPr>
        <w:ind w:left="280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CT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b/>
          <w:spacing w:val="-4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b/>
          <w:spacing w:val="1"/>
          <w:sz w:val="22"/>
          <w:szCs w:val="22"/>
        </w:rPr>
        <w:t>RS</w:t>
      </w:r>
    </w:p>
    <w:p w14:paraId="11827D6B" w14:textId="77777777" w:rsidR="00D63BB7" w:rsidRPr="008F7A19" w:rsidRDefault="004B5F72" w:rsidP="008F7A19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8F7A19">
        <w:rPr>
          <w:rFonts w:asciiTheme="minorHAnsi" w:eastAsia="Calibri" w:hAnsiTheme="minorHAnsi" w:cstheme="minorHAnsi"/>
          <w:sz w:val="22"/>
          <w:szCs w:val="22"/>
        </w:rPr>
        <w:t>appa Alpha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ni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8F7A1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8F7A19">
        <w:rPr>
          <w:rFonts w:asciiTheme="minorHAnsi" w:eastAsia="Calibri" w:hAnsiTheme="minorHAnsi" w:cstheme="minorHAnsi"/>
          <w:sz w:val="22"/>
          <w:szCs w:val="22"/>
        </w:rPr>
        <w:t>-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6121D1B" w14:textId="77777777" w:rsidR="00D63BB7" w:rsidRPr="008F7A19" w:rsidRDefault="004B5F72" w:rsidP="008F7A19">
      <w:pPr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an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Soc</w:t>
      </w:r>
      <w:r w:rsidRPr="008F7A19">
        <w:rPr>
          <w:rFonts w:asciiTheme="minorHAnsi" w:eastAsia="Calibri" w:hAnsiTheme="minorHAnsi" w:cstheme="minorHAnsi"/>
          <w:sz w:val="22"/>
          <w:szCs w:val="22"/>
        </w:rPr>
        <w:t>ie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z w:val="22"/>
          <w:szCs w:val="22"/>
        </w:rPr>
        <w:t>y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ha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z w:val="22"/>
          <w:szCs w:val="22"/>
        </w:rPr>
        <w:t>al En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z w:val="22"/>
          <w:szCs w:val="22"/>
        </w:rPr>
        <w:t>ine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E)                                                      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</w:t>
      </w:r>
      <w:r w:rsidRPr="008F7A19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F7A19">
        <w:rPr>
          <w:rFonts w:asciiTheme="minorHAnsi" w:eastAsia="Calibri" w:hAnsiTheme="minorHAnsi" w:cstheme="minorHAnsi"/>
          <w:sz w:val="22"/>
          <w:szCs w:val="22"/>
        </w:rPr>
        <w:t>-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FF3673C" w14:textId="77777777" w:rsidR="00D63BB7" w:rsidRPr="008F7A19" w:rsidRDefault="004B5F72" w:rsidP="008F7A19">
      <w:pPr>
        <w:ind w:left="480"/>
        <w:rPr>
          <w:rFonts w:asciiTheme="minorHAnsi" w:eastAsia="Calibri" w:hAnsiTheme="minorHAnsi" w:cstheme="minorHAnsi"/>
          <w:sz w:val="22"/>
          <w:szCs w:val="22"/>
        </w:rPr>
        <w:sectPr w:rsidR="00D63BB7" w:rsidRPr="008F7A19">
          <w:pgSz w:w="12240" w:h="15840"/>
          <w:pgMar w:top="460" w:right="540" w:bottom="280" w:left="440" w:header="0" w:footer="682" w:gutter="0"/>
          <w:cols w:space="720"/>
        </w:sectPr>
      </w:pPr>
      <w:r w:rsidRPr="008F7A19">
        <w:rPr>
          <w:rFonts w:asciiTheme="minorHAnsi" w:eastAsia="Calibri" w:hAnsiTheme="minorHAnsi" w:cstheme="minorHAnsi"/>
          <w:sz w:val="22"/>
          <w:szCs w:val="22"/>
        </w:rPr>
        <w:t>C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ll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Calibri" w:hAnsiTheme="minorHAnsi" w:cstheme="minorHAnsi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z w:val="22"/>
          <w:szCs w:val="22"/>
        </w:rPr>
        <w:t>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g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D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8F7A19">
        <w:rPr>
          <w:rFonts w:asciiTheme="minorHAnsi" w:eastAsia="Calibri" w:hAnsiTheme="minorHAnsi" w:cstheme="minorHAnsi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Li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(G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8F7A19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8F7A19">
        <w:rPr>
          <w:rFonts w:asciiTheme="minorHAnsi" w:eastAsia="Calibri" w:hAnsiTheme="minorHAnsi" w:cstheme="minorHAnsi"/>
          <w:sz w:val="22"/>
          <w:szCs w:val="22"/>
        </w:rPr>
        <w:t>5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z w:val="22"/>
          <w:szCs w:val="22"/>
        </w:rPr>
        <w:t>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d a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z w:val="22"/>
          <w:szCs w:val="22"/>
        </w:rPr>
        <w:t>)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</w:t>
      </w:r>
      <w:r w:rsidRPr="008F7A19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8F7A19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8F7A19">
        <w:rPr>
          <w:rFonts w:asciiTheme="minorHAnsi" w:eastAsia="Calibri" w:hAnsiTheme="minorHAnsi" w:cstheme="minorHAnsi"/>
          <w:sz w:val="22"/>
          <w:szCs w:val="22"/>
        </w:rPr>
        <w:t>-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7CC14C9" w14:textId="77777777" w:rsidR="00D63BB7" w:rsidRPr="008F7A19" w:rsidRDefault="004B5F72" w:rsidP="008F7A19">
      <w:pPr>
        <w:spacing w:before="58"/>
        <w:ind w:left="4175" w:right="4063"/>
        <w:jc w:val="center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M</w:t>
      </w:r>
      <w:r w:rsidRPr="008F7A19">
        <w:rPr>
          <w:rFonts w:asciiTheme="minorHAnsi" w:hAnsiTheme="minorHAnsi" w:cstheme="minorHAnsi"/>
          <w:b/>
          <w:sz w:val="22"/>
          <w:szCs w:val="22"/>
        </w:rPr>
        <w:t>ANNY</w:t>
      </w:r>
      <w:r w:rsidRPr="008F7A1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F</w:t>
      </w:r>
      <w:r w:rsidRPr="008F7A19">
        <w:rPr>
          <w:rFonts w:asciiTheme="minorHAnsi" w:hAnsiTheme="minorHAnsi" w:cstheme="minorHAnsi"/>
          <w:b/>
          <w:w w:val="99"/>
          <w:sz w:val="22"/>
          <w:szCs w:val="22"/>
        </w:rPr>
        <w:t>AC</w:t>
      </w:r>
      <w:r w:rsidRPr="008F7A19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U</w:t>
      </w:r>
      <w:r w:rsidRPr="008F7A19">
        <w:rPr>
          <w:rFonts w:asciiTheme="minorHAnsi" w:hAnsiTheme="minorHAnsi" w:cstheme="minorHAnsi"/>
          <w:b/>
          <w:w w:val="99"/>
          <w:sz w:val="22"/>
          <w:szCs w:val="22"/>
        </w:rPr>
        <w:t>RE</w:t>
      </w:r>
    </w:p>
    <w:p w14:paraId="3B460809" w14:textId="77777777" w:rsidR="00D63BB7" w:rsidRPr="008F7A19" w:rsidRDefault="004B5F72" w:rsidP="008F7A19">
      <w:pPr>
        <w:spacing w:before="92"/>
        <w:ind w:left="3289" w:right="3230"/>
        <w:jc w:val="center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b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8F7A19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z w:val="22"/>
          <w:szCs w:val="22"/>
        </w:rPr>
        <w:t>:</w:t>
      </w:r>
      <w:r w:rsidRPr="008F7A1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352</w:t>
      </w:r>
      <w:r w:rsidRPr="008F7A19">
        <w:rPr>
          <w:rFonts w:asciiTheme="minorHAnsi" w:hAnsiTheme="minorHAnsi" w:cstheme="minorHAnsi"/>
          <w:sz w:val="22"/>
          <w:szCs w:val="22"/>
        </w:rPr>
        <w:t>1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Sec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8F7A19">
        <w:rPr>
          <w:rFonts w:asciiTheme="minorHAnsi" w:hAnsiTheme="minorHAnsi" w:cstheme="minorHAnsi"/>
          <w:sz w:val="22"/>
          <w:szCs w:val="22"/>
        </w:rPr>
        <w:t>e,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w w:val="99"/>
          <w:sz w:val="22"/>
          <w:szCs w:val="22"/>
        </w:rPr>
        <w:t>01881</w:t>
      </w:r>
    </w:p>
    <w:p w14:paraId="08AF10C6" w14:textId="77777777" w:rsidR="00D63BB7" w:rsidRPr="008F7A19" w:rsidRDefault="004B5F72" w:rsidP="008F7A19">
      <w:pPr>
        <w:ind w:left="198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z w:val="22"/>
          <w:szCs w:val="22"/>
        </w:rPr>
        <w:t>Curren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z w:val="22"/>
          <w:szCs w:val="22"/>
        </w:rPr>
        <w:t>:</w:t>
      </w:r>
      <w:r w:rsidRPr="008F7A1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123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8F7A19">
        <w:rPr>
          <w:rFonts w:asciiTheme="minorHAnsi" w:hAnsiTheme="minorHAnsi" w:cstheme="minorHAnsi"/>
          <w:sz w:val="22"/>
          <w:szCs w:val="22"/>
        </w:rPr>
        <w:t>2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hAnsiTheme="minorHAnsi" w:cstheme="minorHAnsi"/>
          <w:sz w:val="22"/>
          <w:szCs w:val="22"/>
        </w:rPr>
        <w:t>es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e,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itt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1528</w:t>
      </w:r>
      <w:r w:rsidRPr="008F7A19">
        <w:rPr>
          <w:rFonts w:asciiTheme="minorHAnsi" w:hAnsiTheme="minorHAnsi" w:cstheme="minorHAnsi"/>
          <w:sz w:val="22"/>
          <w:szCs w:val="22"/>
        </w:rPr>
        <w:t xml:space="preserve">9   </w:t>
      </w:r>
      <w:r w:rsidRPr="008F7A1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Cell:</w:t>
      </w:r>
      <w:r w:rsidRPr="008F7A1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111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8F7A19">
        <w:rPr>
          <w:rFonts w:asciiTheme="minorHAnsi" w:hAnsiTheme="minorHAnsi" w:cstheme="minorHAnsi"/>
          <w:sz w:val="22"/>
          <w:szCs w:val="22"/>
        </w:rPr>
        <w:t>2</w:t>
      </w:r>
    </w:p>
    <w:p w14:paraId="3F2324B1" w14:textId="77777777" w:rsidR="00D63BB7" w:rsidRPr="008F7A19" w:rsidRDefault="004B5F72" w:rsidP="008F7A19">
      <w:pPr>
        <w:ind w:left="2355" w:right="2299"/>
        <w:jc w:val="center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il:</w:t>
      </w:r>
      <w:r w:rsidRPr="008F7A1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hyperlink r:id="rId19">
        <w:r w:rsidRPr="008F7A19">
          <w:rPr>
            <w:rFonts w:asciiTheme="minorHAnsi" w:hAnsiTheme="minorHAnsi" w:cstheme="minorHAnsi"/>
            <w:spacing w:val="-1"/>
            <w:sz w:val="22"/>
            <w:szCs w:val="22"/>
          </w:rPr>
          <w:t>m</w:t>
        </w:r>
        <w:r w:rsidRPr="008F7A19">
          <w:rPr>
            <w:rFonts w:asciiTheme="minorHAnsi" w:hAnsiTheme="minorHAnsi" w:cstheme="minorHAnsi"/>
            <w:spacing w:val="-2"/>
            <w:sz w:val="22"/>
            <w:szCs w:val="22"/>
          </w:rPr>
          <w:t>f</w:t>
        </w:r>
        <w:r w:rsidRPr="008F7A19">
          <w:rPr>
            <w:rFonts w:asciiTheme="minorHAnsi" w:hAnsiTheme="minorHAnsi" w:cstheme="minorHAnsi"/>
            <w:sz w:val="22"/>
            <w:szCs w:val="22"/>
          </w:rPr>
          <w:t>ac</w:t>
        </w:r>
        <w:r w:rsidRPr="008F7A19">
          <w:rPr>
            <w:rFonts w:asciiTheme="minorHAnsi" w:hAnsiTheme="minorHAnsi" w:cstheme="minorHAnsi"/>
            <w:spacing w:val="2"/>
            <w:sz w:val="22"/>
            <w:szCs w:val="22"/>
          </w:rPr>
          <w:t>t</w:t>
        </w:r>
        <w:r w:rsidRPr="008F7A19">
          <w:rPr>
            <w:rFonts w:asciiTheme="minorHAnsi" w:hAnsiTheme="minorHAnsi" w:cstheme="minorHAnsi"/>
            <w:spacing w:val="-1"/>
            <w:sz w:val="22"/>
            <w:szCs w:val="22"/>
          </w:rPr>
          <w:t>u</w:t>
        </w:r>
        <w:r w:rsidRPr="008F7A19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8F7A19">
          <w:rPr>
            <w:rFonts w:asciiTheme="minorHAnsi" w:hAnsiTheme="minorHAnsi" w:cstheme="minorHAnsi"/>
            <w:sz w:val="22"/>
            <w:szCs w:val="22"/>
          </w:rPr>
          <w:t>e</w:t>
        </w:r>
        <w:r w:rsidRPr="008F7A19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8F7A19">
          <w:rPr>
            <w:rFonts w:asciiTheme="minorHAnsi" w:hAnsiTheme="minorHAnsi" w:cstheme="minorHAnsi"/>
            <w:spacing w:val="3"/>
            <w:sz w:val="22"/>
            <w:szCs w:val="22"/>
          </w:rPr>
          <w:t>a</w:t>
        </w:r>
        <w:r w:rsidRPr="008F7A19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8F7A19">
          <w:rPr>
            <w:rFonts w:asciiTheme="minorHAnsi" w:hAnsiTheme="minorHAnsi" w:cstheme="minorHAnsi"/>
            <w:spacing w:val="1"/>
            <w:sz w:val="22"/>
            <w:szCs w:val="22"/>
          </w:rPr>
          <w:t>dr</w:t>
        </w:r>
        <w:r w:rsidRPr="008F7A19">
          <w:rPr>
            <w:rFonts w:asciiTheme="minorHAnsi" w:hAnsiTheme="minorHAnsi" w:cstheme="minorHAnsi"/>
            <w:spacing w:val="3"/>
            <w:sz w:val="22"/>
            <w:szCs w:val="22"/>
          </w:rPr>
          <w:t>e</w:t>
        </w:r>
        <w:r w:rsidRPr="008F7A19">
          <w:rPr>
            <w:rFonts w:asciiTheme="minorHAnsi" w:hAnsiTheme="minorHAnsi" w:cstheme="minorHAnsi"/>
            <w:spacing w:val="-2"/>
            <w:sz w:val="22"/>
            <w:szCs w:val="22"/>
          </w:rPr>
          <w:t>w</w:t>
        </w:r>
        <w:r w:rsidRPr="008F7A19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8F7A19">
          <w:rPr>
            <w:rFonts w:asciiTheme="minorHAnsi" w:hAnsiTheme="minorHAnsi" w:cstheme="minorHAnsi"/>
            <w:spacing w:val="3"/>
            <w:sz w:val="22"/>
            <w:szCs w:val="22"/>
          </w:rPr>
          <w:t>c</w:t>
        </w:r>
        <w:r w:rsidRPr="008F7A19">
          <w:rPr>
            <w:rFonts w:asciiTheme="minorHAnsi" w:hAnsiTheme="minorHAnsi" w:cstheme="minorHAnsi"/>
            <w:spacing w:val="-1"/>
            <w:sz w:val="22"/>
            <w:szCs w:val="22"/>
          </w:rPr>
          <w:t>mu</w:t>
        </w:r>
        <w:r w:rsidRPr="008F7A19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8F7A19">
          <w:rPr>
            <w:rFonts w:asciiTheme="minorHAnsi" w:hAnsiTheme="minorHAnsi" w:cstheme="minorHAnsi"/>
            <w:sz w:val="22"/>
            <w:szCs w:val="22"/>
          </w:rPr>
          <w:t>e</w:t>
        </w:r>
        <w:r w:rsidRPr="008F7A19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8F7A19">
          <w:rPr>
            <w:rFonts w:asciiTheme="minorHAnsi" w:hAnsiTheme="minorHAnsi" w:cstheme="minorHAnsi"/>
            <w:sz w:val="22"/>
            <w:szCs w:val="22"/>
          </w:rPr>
          <w:t xml:space="preserve">u  </w:t>
        </w:r>
        <w:r w:rsidRPr="008F7A19">
          <w:rPr>
            <w:rFonts w:asciiTheme="minorHAnsi" w:hAnsiTheme="minorHAnsi" w:cstheme="minorHAnsi"/>
            <w:spacing w:val="16"/>
            <w:sz w:val="22"/>
            <w:szCs w:val="22"/>
          </w:rPr>
          <w:t xml:space="preserve"> </w:t>
        </w:r>
        <w:r w:rsidRPr="008F7A19">
          <w:rPr>
            <w:rFonts w:asciiTheme="minorHAnsi" w:hAnsiTheme="minorHAnsi" w:cstheme="minorHAnsi"/>
            <w:b/>
            <w:spacing w:val="-1"/>
            <w:sz w:val="22"/>
            <w:szCs w:val="22"/>
          </w:rPr>
          <w:t>L</w:t>
        </w:r>
      </w:hyperlink>
      <w:r w:rsidRPr="008F7A19">
        <w:rPr>
          <w:rFonts w:asciiTheme="minorHAnsi" w:hAnsiTheme="minorHAnsi" w:cstheme="minorHAnsi"/>
          <w:b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8F7A19">
        <w:rPr>
          <w:rFonts w:asciiTheme="minorHAnsi" w:hAnsiTheme="minorHAnsi" w:cstheme="minorHAnsi"/>
          <w:b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z w:val="22"/>
          <w:szCs w:val="22"/>
        </w:rPr>
        <w:t>n:</w:t>
      </w:r>
      <w:r w:rsidRPr="008F7A1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hyperlink r:id="rId20">
        <w:r w:rsidRPr="008F7A19">
          <w:rPr>
            <w:rFonts w:asciiTheme="minorHAnsi" w:hAnsiTheme="minorHAnsi" w:cstheme="minorHAnsi"/>
            <w:w w:val="99"/>
            <w:sz w:val="22"/>
            <w:szCs w:val="22"/>
          </w:rPr>
          <w:t>ww</w:t>
        </w:r>
        <w:r w:rsidRPr="008F7A19">
          <w:rPr>
            <w:rFonts w:asciiTheme="minorHAnsi" w:hAnsiTheme="minorHAnsi" w:cstheme="minorHAnsi"/>
            <w:spacing w:val="-2"/>
            <w:w w:val="99"/>
            <w:sz w:val="22"/>
            <w:szCs w:val="22"/>
          </w:rPr>
          <w:t>w</w:t>
        </w:r>
        <w:r w:rsidRPr="008F7A19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.</w:t>
        </w:r>
        <w:r w:rsidRPr="008F7A19">
          <w:rPr>
            <w:rFonts w:asciiTheme="minorHAnsi" w:hAnsiTheme="minorHAnsi" w:cstheme="minorHAnsi"/>
            <w:w w:val="99"/>
            <w:sz w:val="22"/>
            <w:szCs w:val="22"/>
          </w:rPr>
          <w:t>l</w:t>
        </w:r>
        <w:r w:rsidRPr="008F7A19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i</w:t>
        </w:r>
        <w:r w:rsidRPr="008F7A19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n</w:t>
        </w:r>
        <w:r w:rsidRPr="008F7A19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k</w:t>
        </w:r>
        <w:r w:rsidRPr="008F7A19">
          <w:rPr>
            <w:rFonts w:asciiTheme="minorHAnsi" w:hAnsiTheme="minorHAnsi" w:cstheme="minorHAnsi"/>
            <w:w w:val="99"/>
            <w:sz w:val="22"/>
            <w:szCs w:val="22"/>
          </w:rPr>
          <w:t>e</w:t>
        </w:r>
        <w:r w:rsidRPr="008F7A19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</w:t>
        </w:r>
        <w:r w:rsidRPr="008F7A19">
          <w:rPr>
            <w:rFonts w:asciiTheme="minorHAnsi" w:hAnsiTheme="minorHAnsi" w:cstheme="minorHAnsi"/>
            <w:w w:val="99"/>
            <w:sz w:val="22"/>
            <w:szCs w:val="22"/>
          </w:rPr>
          <w:t>i</w:t>
        </w:r>
        <w:r w:rsidRPr="008F7A19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n</w:t>
        </w:r>
        <w:r w:rsidRPr="008F7A19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.</w:t>
        </w:r>
        <w:r w:rsidRPr="008F7A19">
          <w:rPr>
            <w:rFonts w:asciiTheme="minorHAnsi" w:hAnsiTheme="minorHAnsi" w:cstheme="minorHAnsi"/>
            <w:w w:val="99"/>
            <w:sz w:val="22"/>
            <w:szCs w:val="22"/>
          </w:rPr>
          <w:t>c</w:t>
        </w:r>
        <w:r w:rsidRPr="008F7A19">
          <w:rPr>
            <w:rFonts w:asciiTheme="minorHAnsi" w:hAnsiTheme="minorHAnsi" w:cstheme="minorHAnsi"/>
            <w:spacing w:val="4"/>
            <w:w w:val="99"/>
            <w:sz w:val="22"/>
            <w:szCs w:val="22"/>
          </w:rPr>
          <w:t>o</w:t>
        </w:r>
        <w:r w:rsidRPr="008F7A19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m</w:t>
        </w:r>
        <w:r w:rsidRPr="008F7A19">
          <w:rPr>
            <w:rFonts w:asciiTheme="minorHAnsi" w:hAnsiTheme="minorHAnsi" w:cstheme="minorHAnsi"/>
            <w:w w:val="99"/>
            <w:sz w:val="22"/>
            <w:szCs w:val="22"/>
          </w:rPr>
          <w:t>/</w:t>
        </w:r>
        <w:r w:rsidRPr="008F7A19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i</w:t>
        </w:r>
        <w:r w:rsidRPr="008F7A19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n</w:t>
        </w:r>
        <w:r w:rsidRPr="008F7A19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/</w:t>
        </w:r>
        <w:r w:rsidRPr="008F7A19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m</w:t>
        </w:r>
        <w:r w:rsidRPr="008F7A19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f</w:t>
        </w:r>
        <w:r w:rsidRPr="008F7A19">
          <w:rPr>
            <w:rFonts w:asciiTheme="minorHAnsi" w:hAnsiTheme="minorHAnsi" w:cstheme="minorHAnsi"/>
            <w:w w:val="99"/>
            <w:sz w:val="22"/>
            <w:szCs w:val="22"/>
          </w:rPr>
          <w:t>act</w:t>
        </w:r>
        <w:r w:rsidRPr="008F7A19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u</w:t>
        </w:r>
        <w:r w:rsidRPr="008F7A19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r</w:t>
        </w:r>
        <w:r w:rsidRPr="008F7A19">
          <w:rPr>
            <w:rFonts w:asciiTheme="minorHAnsi" w:hAnsiTheme="minorHAnsi" w:cstheme="minorHAnsi"/>
            <w:w w:val="99"/>
            <w:sz w:val="22"/>
            <w:szCs w:val="22"/>
          </w:rPr>
          <w:t>e</w:t>
        </w:r>
      </w:hyperlink>
    </w:p>
    <w:p w14:paraId="42436CF2" w14:textId="77777777" w:rsidR="00D63BB7" w:rsidRPr="008F7A19" w:rsidRDefault="00D63BB7" w:rsidP="008F7A1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FB7672B" w14:textId="77777777" w:rsidR="00D63BB7" w:rsidRPr="008F7A19" w:rsidRDefault="004B5F72" w:rsidP="008F7A19">
      <w:pPr>
        <w:ind w:left="2040" w:right="3967" w:hanging="180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z w:val="22"/>
          <w:szCs w:val="22"/>
        </w:rPr>
        <w:t>DUC</w:t>
      </w:r>
      <w:r w:rsidRPr="008F7A1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b/>
          <w:sz w:val="22"/>
          <w:szCs w:val="22"/>
        </w:rPr>
        <w:t xml:space="preserve">N          </w:t>
      </w:r>
      <w:r w:rsidRPr="008F7A19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C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rne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hAnsiTheme="minorHAnsi" w:cstheme="minorHAnsi"/>
          <w:b/>
          <w:sz w:val="22"/>
          <w:szCs w:val="22"/>
        </w:rPr>
        <w:t>ie</w:t>
      </w:r>
      <w:r w:rsidRPr="008F7A1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hAnsiTheme="minorHAnsi" w:cstheme="minorHAnsi"/>
          <w:b/>
          <w:sz w:val="22"/>
          <w:szCs w:val="22"/>
        </w:rPr>
        <w:t>ell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b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Uni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F7A19">
        <w:rPr>
          <w:rFonts w:asciiTheme="minorHAnsi" w:hAnsiTheme="minorHAnsi" w:cstheme="minorHAnsi"/>
          <w:b/>
          <w:sz w:val="22"/>
          <w:szCs w:val="22"/>
        </w:rPr>
        <w:t>er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z w:val="22"/>
          <w:szCs w:val="22"/>
        </w:rPr>
        <w:t>y</w:t>
      </w:r>
      <w:r w:rsidRPr="008F7A19">
        <w:rPr>
          <w:rFonts w:asciiTheme="minorHAnsi" w:hAnsiTheme="minorHAnsi" w:cstheme="minorHAnsi"/>
          <w:b/>
          <w:sz w:val="22"/>
          <w:szCs w:val="22"/>
        </w:rPr>
        <w:t xml:space="preserve">                              </w:t>
      </w:r>
      <w:r w:rsidRPr="008F7A19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itt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 xml:space="preserve">A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hAnsiTheme="minorHAnsi" w:cstheme="minorHAnsi"/>
          <w:sz w:val="22"/>
          <w:szCs w:val="22"/>
        </w:rPr>
        <w:t>ac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el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Scie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ce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ec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ical</w:t>
      </w:r>
      <w:r w:rsidRPr="008F7A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ee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z w:val="22"/>
          <w:szCs w:val="22"/>
        </w:rPr>
        <w:t>y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8F7A19">
        <w:rPr>
          <w:rFonts w:asciiTheme="minorHAnsi" w:hAnsiTheme="minorHAnsi" w:cstheme="minorHAnsi"/>
          <w:sz w:val="22"/>
          <w:szCs w:val="22"/>
        </w:rPr>
        <w:t>6</w:t>
      </w:r>
    </w:p>
    <w:p w14:paraId="29FD9BA3" w14:textId="77777777" w:rsidR="00D63BB7" w:rsidRPr="008F7A19" w:rsidRDefault="004B5F72" w:rsidP="008F7A19">
      <w:pPr>
        <w:ind w:left="204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hAnsiTheme="minorHAnsi" w:cstheme="minorHAnsi"/>
          <w:sz w:val="22"/>
          <w:szCs w:val="22"/>
        </w:rPr>
        <w:t>le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in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hAnsiTheme="minorHAnsi" w:cstheme="minorHAnsi"/>
          <w:sz w:val="22"/>
          <w:szCs w:val="22"/>
        </w:rPr>
        <w:t>ical</w:t>
      </w:r>
      <w:r w:rsidRPr="008F7A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ee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</w:p>
    <w:p w14:paraId="01488CD8" w14:textId="77777777" w:rsidR="00D63BB7" w:rsidRPr="008F7A19" w:rsidRDefault="004B5F72" w:rsidP="008F7A19">
      <w:pPr>
        <w:ind w:left="204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all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A: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3.0</w:t>
      </w:r>
      <w:r w:rsidRPr="008F7A19">
        <w:rPr>
          <w:rFonts w:asciiTheme="minorHAnsi" w:hAnsiTheme="minorHAnsi" w:cstheme="minorHAnsi"/>
          <w:sz w:val="22"/>
          <w:szCs w:val="22"/>
        </w:rPr>
        <w:t>/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4.</w:t>
      </w:r>
      <w:r w:rsidRPr="008F7A19">
        <w:rPr>
          <w:rFonts w:asciiTheme="minorHAnsi" w:hAnsiTheme="minorHAnsi" w:cstheme="minorHAnsi"/>
          <w:sz w:val="22"/>
          <w:szCs w:val="22"/>
        </w:rPr>
        <w:t>0</w:t>
      </w:r>
    </w:p>
    <w:p w14:paraId="574FD8AA" w14:textId="77777777" w:rsidR="00D63BB7" w:rsidRPr="008F7A19" w:rsidRDefault="00D63BB7" w:rsidP="008F7A1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D37D351" w14:textId="77777777" w:rsidR="00D63BB7" w:rsidRPr="008F7A19" w:rsidRDefault="004B5F72" w:rsidP="008F7A19">
      <w:pPr>
        <w:ind w:left="204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z w:val="22"/>
          <w:szCs w:val="22"/>
        </w:rPr>
        <w:t>Uni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F7A19">
        <w:rPr>
          <w:rFonts w:asciiTheme="minorHAnsi" w:hAnsiTheme="minorHAnsi" w:cstheme="minorHAnsi"/>
          <w:b/>
          <w:sz w:val="22"/>
          <w:szCs w:val="22"/>
        </w:rPr>
        <w:t>er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z w:val="22"/>
          <w:szCs w:val="22"/>
        </w:rPr>
        <w:t>y</w:t>
      </w:r>
      <w:r w:rsidRPr="008F7A1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b/>
          <w:sz w:val="22"/>
          <w:szCs w:val="22"/>
        </w:rPr>
        <w:t>f</w:t>
      </w:r>
      <w:r w:rsidRPr="008F7A1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drid</w:t>
      </w:r>
      <w:r w:rsidRPr="008F7A19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</w:t>
      </w:r>
      <w:r w:rsidRPr="008F7A19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ain</w:t>
      </w:r>
    </w:p>
    <w:p w14:paraId="51B29C66" w14:textId="77777777" w:rsidR="00D63BB7" w:rsidRPr="008F7A19" w:rsidRDefault="004B5F72" w:rsidP="008F7A19">
      <w:pPr>
        <w:ind w:left="204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ter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F7A19">
        <w:rPr>
          <w:rFonts w:asciiTheme="minorHAnsi" w:hAnsiTheme="minorHAnsi" w:cstheme="minorHAnsi"/>
          <w:sz w:val="22"/>
          <w:szCs w:val="22"/>
        </w:rPr>
        <w:t>5</w:t>
      </w:r>
    </w:p>
    <w:p w14:paraId="4C26C3F4" w14:textId="77777777" w:rsidR="00D63BB7" w:rsidRPr="008F7A19" w:rsidRDefault="00D63BB7" w:rsidP="008F7A1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6384BC0" w14:textId="77777777" w:rsidR="00D63BB7" w:rsidRPr="008F7A19" w:rsidRDefault="004B5F72" w:rsidP="008F7A19">
      <w:pPr>
        <w:ind w:left="259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z w:val="22"/>
          <w:szCs w:val="22"/>
        </w:rPr>
        <w:t>R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z w:val="22"/>
          <w:szCs w:val="22"/>
        </w:rPr>
        <w:t>V</w:t>
      </w:r>
      <w:r w:rsidRPr="008F7A1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 xml:space="preserve">NT            </w:t>
      </w:r>
      <w:r w:rsidRPr="008F7A19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b/>
          <w:sz w:val="22"/>
          <w:szCs w:val="22"/>
        </w:rPr>
        <w:t>r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b/>
          <w:sz w:val="22"/>
          <w:szCs w:val="22"/>
        </w:rPr>
        <w:t>c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z w:val="22"/>
          <w:szCs w:val="22"/>
        </w:rPr>
        <w:t>er</w:t>
      </w:r>
      <w:r w:rsidRPr="008F7A1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&amp;</w:t>
      </w:r>
      <w:r w:rsidRPr="008F7A1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8F7A19">
        <w:rPr>
          <w:rFonts w:asciiTheme="minorHAnsi" w:hAnsiTheme="minorHAnsi" w:cstheme="minorHAnsi"/>
          <w:b/>
          <w:sz w:val="22"/>
          <w:szCs w:val="22"/>
        </w:rPr>
        <w:t>ble</w:t>
      </w:r>
      <w:r w:rsidRPr="008F7A1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nu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fa</w:t>
      </w:r>
      <w:r w:rsidRPr="008F7A19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z w:val="22"/>
          <w:szCs w:val="22"/>
        </w:rPr>
        <w:t>uring</w:t>
      </w:r>
      <w:r w:rsidRPr="008F7A19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C</w:t>
      </w:r>
      <w:r w:rsidRPr="008F7A19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8F7A19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8F7A19">
        <w:rPr>
          <w:rFonts w:asciiTheme="minorHAnsi" w:hAnsiTheme="minorHAnsi" w:cstheme="minorHAnsi"/>
          <w:b/>
          <w:sz w:val="22"/>
          <w:szCs w:val="22"/>
        </w:rPr>
        <w:t>p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 xml:space="preserve">ny </w:t>
      </w:r>
      <w:r w:rsidRPr="008F7A19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a,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OH</w:t>
      </w:r>
    </w:p>
    <w:p w14:paraId="38BEABA3" w14:textId="77777777" w:rsidR="00D63BB7" w:rsidRPr="008F7A19" w:rsidRDefault="004B5F72" w:rsidP="008F7A19">
      <w:pPr>
        <w:ind w:left="259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z w:val="22"/>
          <w:szCs w:val="22"/>
        </w:rPr>
        <w:t>X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z w:val="22"/>
          <w:szCs w:val="22"/>
        </w:rPr>
        <w:t xml:space="preserve">NCE        </w:t>
      </w:r>
      <w:r w:rsidRPr="008F7A1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ee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F7A19">
        <w:rPr>
          <w:rFonts w:asciiTheme="minorHAnsi" w:hAnsiTheme="minorHAnsi" w:cstheme="minorHAnsi"/>
          <w:sz w:val="22"/>
          <w:szCs w:val="22"/>
        </w:rPr>
        <w:t>er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8F7A19">
        <w:rPr>
          <w:rFonts w:asciiTheme="minorHAnsi" w:hAnsiTheme="minorHAnsi" w:cstheme="minorHAnsi"/>
          <w:sz w:val="22"/>
          <w:szCs w:val="22"/>
        </w:rPr>
        <w:t>5</w:t>
      </w:r>
    </w:p>
    <w:p w14:paraId="05CB7079" w14:textId="77777777" w:rsidR="00D63BB7" w:rsidRPr="008F7A19" w:rsidRDefault="004B5F72" w:rsidP="008F7A19">
      <w:pPr>
        <w:ind w:left="2023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cted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l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ials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 xml:space="preserve">to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hAnsiTheme="minorHAnsi" w:cstheme="minorHAnsi"/>
          <w:sz w:val="22"/>
          <w:szCs w:val="22"/>
        </w:rPr>
        <w:t>ete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la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ca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hAnsiTheme="minorHAnsi" w:cstheme="minorHAnsi"/>
          <w:sz w:val="22"/>
          <w:szCs w:val="22"/>
        </w:rPr>
        <w:t>ili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z w:val="22"/>
          <w:szCs w:val="22"/>
        </w:rPr>
        <w:t>y</w:t>
      </w:r>
      <w:r w:rsidRPr="008F7A1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hAnsiTheme="minorHAnsi" w:cstheme="minorHAnsi"/>
          <w:sz w:val="22"/>
          <w:szCs w:val="22"/>
        </w:rPr>
        <w:t>ati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8F7A19">
        <w:rPr>
          <w:rFonts w:asciiTheme="minorHAnsi" w:hAnsiTheme="minorHAnsi" w:cstheme="minorHAnsi"/>
          <w:sz w:val="22"/>
          <w:szCs w:val="22"/>
        </w:rPr>
        <w:t>it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z w:val="22"/>
          <w:szCs w:val="22"/>
        </w:rPr>
        <w:t>ati</w:t>
      </w:r>
      <w:r w:rsidRPr="008F7A1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n</w:t>
      </w:r>
    </w:p>
    <w:p w14:paraId="68A686C8" w14:textId="77777777" w:rsidR="00D63BB7" w:rsidRPr="008F7A19" w:rsidRDefault="004B5F72" w:rsidP="008F7A19">
      <w:pPr>
        <w:ind w:left="2022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l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ted</w:t>
      </w:r>
      <w:r w:rsidRPr="008F7A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 xml:space="preserve">a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hAnsiTheme="minorHAnsi" w:cstheme="minorHAnsi"/>
          <w:sz w:val="22"/>
          <w:szCs w:val="22"/>
        </w:rPr>
        <w:t>ai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7A19">
        <w:rPr>
          <w:rFonts w:asciiTheme="minorHAnsi" w:hAnsiTheme="minorHAnsi" w:cstheme="minorHAnsi"/>
          <w:sz w:val="22"/>
          <w:szCs w:val="22"/>
        </w:rPr>
        <w:t>y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ap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in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8F7A19">
        <w:rPr>
          <w:rFonts w:asciiTheme="minorHAnsi" w:hAnsiTheme="minorHAnsi" w:cstheme="minorHAnsi"/>
          <w:sz w:val="22"/>
          <w:szCs w:val="22"/>
        </w:rPr>
        <w:t>er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to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ce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F7A19">
        <w:rPr>
          <w:rFonts w:asciiTheme="minorHAnsi" w:hAnsiTheme="minorHAnsi" w:cstheme="minorHAnsi"/>
          <w:sz w:val="22"/>
          <w:szCs w:val="22"/>
        </w:rPr>
        <w:t>ee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7A19">
        <w:rPr>
          <w:rFonts w:asciiTheme="minorHAnsi" w:hAnsiTheme="minorHAnsi" w:cstheme="minorHAnsi"/>
          <w:sz w:val="22"/>
          <w:szCs w:val="22"/>
        </w:rPr>
        <w:t>y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z w:val="22"/>
          <w:szCs w:val="22"/>
        </w:rPr>
        <w:t>cc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mu</w:t>
      </w:r>
      <w:r w:rsidRPr="008F7A19">
        <w:rPr>
          <w:rFonts w:asciiTheme="minorHAnsi" w:hAnsiTheme="minorHAnsi" w:cstheme="minorHAnsi"/>
          <w:sz w:val="22"/>
          <w:szCs w:val="22"/>
        </w:rPr>
        <w:t>la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n</w:t>
      </w:r>
    </w:p>
    <w:p w14:paraId="578D82AB" w14:textId="77777777" w:rsidR="00D63BB7" w:rsidRPr="008F7A19" w:rsidRDefault="004B5F72" w:rsidP="008F7A19">
      <w:pPr>
        <w:ind w:left="2022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mm</w:t>
      </w:r>
      <w:r w:rsidRPr="008F7A19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8F7A19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8F7A1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let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pro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ects</w:t>
      </w:r>
      <w:r w:rsidRPr="008F7A19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3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ead</w:t>
      </w:r>
      <w:r w:rsidRPr="008F7A1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4"/>
          <w:position w:val="-1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le</w:t>
      </w:r>
    </w:p>
    <w:p w14:paraId="6ADAB60E" w14:textId="77777777" w:rsidR="00D63BB7" w:rsidRPr="008F7A19" w:rsidRDefault="00D63BB7" w:rsidP="008F7A19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387326B" w14:textId="77777777" w:rsidR="00D63BB7" w:rsidRPr="008F7A19" w:rsidRDefault="004B5F72" w:rsidP="008F7A19">
      <w:pPr>
        <w:ind w:left="22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b/>
          <w:sz w:val="22"/>
          <w:szCs w:val="22"/>
        </w:rPr>
        <w:t>R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z w:val="22"/>
          <w:szCs w:val="22"/>
        </w:rPr>
        <w:t>C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z w:val="22"/>
          <w:szCs w:val="22"/>
        </w:rPr>
        <w:t xml:space="preserve">              </w:t>
      </w:r>
      <w:r w:rsidRPr="008F7A19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Sui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z w:val="22"/>
          <w:szCs w:val="22"/>
        </w:rPr>
        <w:t>c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8F7A19">
        <w:rPr>
          <w:rFonts w:asciiTheme="minorHAnsi" w:hAnsiTheme="minorHAnsi" w:cstheme="minorHAnsi"/>
          <w:b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z w:val="22"/>
          <w:szCs w:val="22"/>
        </w:rPr>
        <w:t>h</w:t>
      </w:r>
      <w:r w:rsidRPr="008F7A1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V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cu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8F7A19">
        <w:rPr>
          <w:rFonts w:asciiTheme="minorHAnsi" w:hAnsiTheme="minorHAnsi" w:cstheme="minorHAnsi"/>
          <w:b/>
          <w:sz w:val="22"/>
          <w:szCs w:val="22"/>
        </w:rPr>
        <w:t>m</w:t>
      </w:r>
      <w:r w:rsidRPr="008F7A1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8F7A19">
        <w:rPr>
          <w:rFonts w:asciiTheme="minorHAnsi" w:hAnsiTheme="minorHAnsi" w:cstheme="minorHAnsi"/>
          <w:b/>
          <w:sz w:val="22"/>
          <w:szCs w:val="22"/>
        </w:rPr>
        <w:t>mp,</w:t>
      </w:r>
      <w:r w:rsidRPr="008F7A1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De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hAnsiTheme="minorHAnsi" w:cstheme="minorHAnsi"/>
          <w:b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z w:val="22"/>
          <w:szCs w:val="22"/>
        </w:rPr>
        <w:t>,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2016</w:t>
      </w:r>
    </w:p>
    <w:p w14:paraId="54A60C1C" w14:textId="77777777" w:rsidR="00D63BB7" w:rsidRPr="008F7A19" w:rsidRDefault="004B5F72" w:rsidP="008F7A19">
      <w:pPr>
        <w:tabs>
          <w:tab w:val="left" w:pos="2380"/>
        </w:tabs>
        <w:spacing w:before="12"/>
        <w:ind w:left="2399" w:right="78" w:hanging="36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hAnsiTheme="minorHAnsi" w:cstheme="minorHAnsi"/>
          <w:sz w:val="22"/>
          <w:szCs w:val="22"/>
        </w:rPr>
        <w:t>De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hAnsiTheme="minorHAnsi" w:cstheme="minorHAnsi"/>
          <w:sz w:val="22"/>
          <w:szCs w:val="22"/>
        </w:rPr>
        <w:t>el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F7A19">
        <w:rPr>
          <w:rFonts w:asciiTheme="minorHAnsi" w:hAnsiTheme="minorHAnsi" w:cstheme="minorHAnsi"/>
          <w:sz w:val="22"/>
          <w:szCs w:val="22"/>
        </w:rPr>
        <w:t>ed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ilt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 xml:space="preserve">a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itca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 xml:space="preserve">e 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z w:val="22"/>
          <w:szCs w:val="22"/>
        </w:rPr>
        <w:t>h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 xml:space="preserve">a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uu</w:t>
      </w:r>
      <w:r w:rsidRPr="008F7A19">
        <w:rPr>
          <w:rFonts w:asciiTheme="minorHAnsi" w:hAnsiTheme="minorHAnsi" w:cstheme="minorHAnsi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p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at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hAnsiTheme="minorHAnsi" w:cstheme="minorHAnsi"/>
          <w:sz w:val="22"/>
          <w:szCs w:val="22"/>
        </w:rPr>
        <w:t>ed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8F7A19">
        <w:rPr>
          <w:rFonts w:asciiTheme="minorHAnsi" w:hAnsiTheme="minorHAnsi" w:cstheme="minorHAnsi"/>
          <w:sz w:val="22"/>
          <w:szCs w:val="22"/>
        </w:rPr>
        <w:t>ce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air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to 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ac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ca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aci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z w:val="22"/>
          <w:szCs w:val="22"/>
        </w:rPr>
        <w:t>y</w:t>
      </w:r>
      <w:r w:rsidRPr="008F7A1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8F7A19">
        <w:rPr>
          <w:rFonts w:asciiTheme="minorHAnsi" w:hAnsiTheme="minorHAnsi" w:cstheme="minorHAnsi"/>
          <w:sz w:val="22"/>
          <w:szCs w:val="22"/>
        </w:rPr>
        <w:t xml:space="preserve">y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 xml:space="preserve">p to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50</w:t>
      </w:r>
      <w:r w:rsidRPr="008F7A19">
        <w:rPr>
          <w:rFonts w:asciiTheme="minorHAnsi" w:hAnsiTheme="minorHAnsi" w:cstheme="minorHAnsi"/>
          <w:sz w:val="22"/>
          <w:szCs w:val="22"/>
        </w:rPr>
        <w:t>%,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all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hAnsiTheme="minorHAnsi" w:cstheme="minorHAnsi"/>
          <w:sz w:val="22"/>
          <w:szCs w:val="22"/>
        </w:rPr>
        <w:t>ele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 xml:space="preserve">to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al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it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er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ip</w:t>
      </w:r>
    </w:p>
    <w:p w14:paraId="012B74D4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</w:pPr>
    </w:p>
    <w:p w14:paraId="7B2D96A5" w14:textId="77777777" w:rsidR="00D63BB7" w:rsidRPr="008F7A19" w:rsidRDefault="004B5F72" w:rsidP="008F7A19">
      <w:pPr>
        <w:ind w:left="204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8F7A19">
        <w:rPr>
          <w:rFonts w:asciiTheme="minorHAnsi" w:hAnsiTheme="minorHAnsi" w:cstheme="minorHAnsi"/>
          <w:b/>
          <w:sz w:val="22"/>
          <w:szCs w:val="22"/>
        </w:rPr>
        <w:t>per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8F7A19">
        <w:rPr>
          <w:rFonts w:asciiTheme="minorHAnsi" w:hAnsiTheme="minorHAnsi" w:cstheme="minorHAnsi"/>
          <w:b/>
          <w:sz w:val="22"/>
          <w:szCs w:val="22"/>
        </w:rPr>
        <w:t>ure</w:t>
      </w:r>
      <w:r w:rsidRPr="008F7A1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C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b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z w:val="22"/>
          <w:szCs w:val="22"/>
        </w:rPr>
        <w:t>r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b/>
          <w:sz w:val="22"/>
          <w:szCs w:val="22"/>
        </w:rPr>
        <w:t>lled</w:t>
      </w:r>
      <w:r w:rsidRPr="008F7A1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z w:val="22"/>
          <w:szCs w:val="22"/>
        </w:rPr>
        <w:t>h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z w:val="22"/>
          <w:szCs w:val="22"/>
        </w:rPr>
        <w:t>pping</w:t>
      </w:r>
      <w:r w:rsidRPr="008F7A1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Uni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z w:val="22"/>
          <w:szCs w:val="22"/>
        </w:rPr>
        <w:t>,</w:t>
      </w:r>
      <w:r w:rsidRPr="008F7A1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2015</w:t>
      </w:r>
    </w:p>
    <w:p w14:paraId="1EF92989" w14:textId="77777777" w:rsidR="00D63BB7" w:rsidRPr="008F7A19" w:rsidRDefault="004B5F72" w:rsidP="008F7A19">
      <w:pPr>
        <w:spacing w:before="12"/>
        <w:ind w:left="2018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De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ed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F7A19">
        <w:rPr>
          <w:rFonts w:asciiTheme="minorHAnsi" w:hAnsiTheme="minorHAnsi" w:cstheme="minorHAnsi"/>
          <w:sz w:val="22"/>
          <w:szCs w:val="22"/>
        </w:rPr>
        <w:t>zed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z w:val="22"/>
          <w:szCs w:val="22"/>
        </w:rPr>
        <w:t>h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 xml:space="preserve">a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ta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er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can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 xml:space="preserve">a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ec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en</w:t>
      </w:r>
      <w:r w:rsidRPr="008F7A1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F7A19">
        <w:rPr>
          <w:rFonts w:asciiTheme="minorHAnsi" w:hAnsiTheme="minorHAnsi" w:cstheme="minorHAnsi"/>
          <w:sz w:val="22"/>
          <w:szCs w:val="22"/>
        </w:rPr>
        <w:t>ta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er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 xml:space="preserve">to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8F7A19">
        <w:rPr>
          <w:rFonts w:asciiTheme="minorHAnsi" w:hAnsiTheme="minorHAnsi" w:cstheme="minorHAnsi"/>
          <w:sz w:val="22"/>
          <w:szCs w:val="22"/>
        </w:rPr>
        <w:t>°C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hAnsiTheme="minorHAnsi" w:cstheme="minorHAnsi"/>
          <w:sz w:val="22"/>
          <w:szCs w:val="22"/>
        </w:rPr>
        <w:t>it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in</w:t>
      </w:r>
    </w:p>
    <w:p w14:paraId="57BB39DF" w14:textId="77777777" w:rsidR="00D63BB7" w:rsidRPr="008F7A19" w:rsidRDefault="004B5F72" w:rsidP="008F7A19">
      <w:pPr>
        <w:ind w:left="2378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F7A19">
        <w:rPr>
          <w:rFonts w:asciiTheme="minorHAnsi" w:hAnsiTheme="minorHAnsi" w:cstheme="minorHAnsi"/>
          <w:sz w:val="22"/>
          <w:szCs w:val="22"/>
        </w:rPr>
        <w:t xml:space="preserve">0 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tes</w:t>
      </w:r>
    </w:p>
    <w:p w14:paraId="44A7F654" w14:textId="77777777" w:rsidR="00D63BB7" w:rsidRPr="008F7A19" w:rsidRDefault="004B5F72" w:rsidP="008F7A19">
      <w:pPr>
        <w:ind w:left="2018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8F7A1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ys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8F7A1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is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fu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cti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8F7A19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60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°C</w:t>
      </w:r>
      <w:r w:rsidRPr="008F7A19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4"/>
          <w:position w:val="-1"/>
          <w:sz w:val="22"/>
          <w:szCs w:val="22"/>
        </w:rPr>
        <w:t>b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ie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7AA1D7F1" w14:textId="77777777" w:rsidR="00D63BB7" w:rsidRPr="008F7A19" w:rsidRDefault="00D63BB7" w:rsidP="008F7A1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DE63A2E" w14:textId="77777777" w:rsidR="00D63BB7" w:rsidRPr="008F7A19" w:rsidRDefault="004B5F72" w:rsidP="008F7A19">
      <w:pPr>
        <w:ind w:left="2018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8F7A19">
        <w:rPr>
          <w:rFonts w:asciiTheme="minorHAnsi" w:hAnsiTheme="minorHAnsi" w:cstheme="minorHAnsi"/>
          <w:b/>
          <w:sz w:val="22"/>
          <w:szCs w:val="22"/>
        </w:rPr>
        <w:t>in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hAnsiTheme="minorHAnsi" w:cstheme="minorHAnsi"/>
          <w:b/>
          <w:sz w:val="22"/>
          <w:szCs w:val="22"/>
        </w:rPr>
        <w:t>ing</w:t>
      </w:r>
      <w:r w:rsidRPr="008F7A1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b/>
          <w:sz w:val="22"/>
          <w:szCs w:val="22"/>
        </w:rPr>
        <w:t>rippe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b/>
          <w:sz w:val="22"/>
          <w:szCs w:val="22"/>
        </w:rPr>
        <w:t>,</w:t>
      </w:r>
      <w:r w:rsidRPr="008F7A1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D</w:t>
      </w:r>
      <w:r w:rsidRPr="008F7A19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hAnsiTheme="minorHAnsi" w:cstheme="minorHAnsi"/>
          <w:b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z w:val="22"/>
          <w:szCs w:val="22"/>
        </w:rPr>
        <w:t>,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Fall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2014</w:t>
      </w:r>
    </w:p>
    <w:p w14:paraId="7452B37A" w14:textId="77777777" w:rsidR="00D63BB7" w:rsidRPr="008F7A19" w:rsidRDefault="004B5F72" w:rsidP="008F7A19">
      <w:pPr>
        <w:tabs>
          <w:tab w:val="left" w:pos="2360"/>
        </w:tabs>
        <w:spacing w:before="31"/>
        <w:ind w:left="2378" w:right="123" w:hanging="36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hAnsiTheme="minorHAnsi" w:cstheme="minorHAnsi"/>
          <w:sz w:val="22"/>
          <w:szCs w:val="22"/>
        </w:rPr>
        <w:t>ed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 te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5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F7A19">
        <w:rPr>
          <w:rFonts w:asciiTheme="minorHAnsi" w:hAnsiTheme="minorHAnsi" w:cstheme="minorHAnsi"/>
          <w:sz w:val="22"/>
          <w:szCs w:val="22"/>
        </w:rPr>
        <w:t>le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to 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hAnsiTheme="minorHAnsi" w:cstheme="minorHAnsi"/>
          <w:sz w:val="22"/>
          <w:szCs w:val="22"/>
        </w:rPr>
        <w:t>te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 xml:space="preserve">a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robo</w:t>
      </w:r>
      <w:r w:rsidRPr="008F7A19">
        <w:rPr>
          <w:rFonts w:asciiTheme="minorHAnsi" w:hAnsiTheme="minorHAnsi" w:cstheme="minorHAnsi"/>
          <w:sz w:val="22"/>
          <w:szCs w:val="22"/>
        </w:rPr>
        <w:t>tic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hAnsiTheme="minorHAnsi" w:cstheme="minorHAnsi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at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F7A19">
        <w:rPr>
          <w:rFonts w:asciiTheme="minorHAnsi" w:hAnsiTheme="minorHAnsi" w:cstheme="minorHAnsi"/>
          <w:sz w:val="22"/>
          <w:szCs w:val="22"/>
        </w:rPr>
        <w:t>ed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all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orq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 xml:space="preserve">to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ld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to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 xml:space="preserve">a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hAnsiTheme="minorHAnsi" w:cstheme="minorHAnsi"/>
          <w:sz w:val="22"/>
          <w:szCs w:val="22"/>
        </w:rPr>
        <w:t>illia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hAnsiTheme="minorHAnsi" w:cstheme="minorHAnsi"/>
          <w:sz w:val="22"/>
          <w:szCs w:val="22"/>
        </w:rPr>
        <w:t>all 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z w:val="22"/>
          <w:szCs w:val="22"/>
        </w:rPr>
        <w:t>h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 xml:space="preserve">e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ll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n</w:t>
      </w:r>
    </w:p>
    <w:p w14:paraId="23BC3513" w14:textId="77777777" w:rsidR="00D63BB7" w:rsidRPr="008F7A19" w:rsidRDefault="004B5F72" w:rsidP="008F7A19">
      <w:pPr>
        <w:ind w:left="2018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cted</w:t>
      </w:r>
      <w:r w:rsidRPr="008F7A19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3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pr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tat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12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pp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8F7A1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8F7A1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8F7A19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lati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od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el</w:t>
      </w:r>
    </w:p>
    <w:p w14:paraId="064CE728" w14:textId="77777777" w:rsidR="00D63BB7" w:rsidRPr="008F7A19" w:rsidRDefault="00D63BB7" w:rsidP="008F7A1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F4CA76C" w14:textId="77777777" w:rsidR="00D63BB7" w:rsidRPr="008F7A19" w:rsidRDefault="004B5F72" w:rsidP="008F7A19">
      <w:pPr>
        <w:ind w:left="2018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z w:val="22"/>
          <w:szCs w:val="22"/>
        </w:rPr>
        <w:t>r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b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u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t’</w:t>
      </w:r>
      <w:r w:rsidRPr="008F7A19">
        <w:rPr>
          <w:rFonts w:asciiTheme="minorHAnsi" w:hAnsiTheme="minorHAnsi" w:cstheme="minorHAnsi"/>
          <w:b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C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oa</w:t>
      </w:r>
      <w:r w:rsidRPr="008F7A19">
        <w:rPr>
          <w:rFonts w:asciiTheme="minorHAnsi" w:hAnsiTheme="minorHAnsi" w:cstheme="minorHAnsi"/>
          <w:b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R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c</w:t>
      </w:r>
      <w:r w:rsidRPr="008F7A19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8F7A19">
        <w:rPr>
          <w:rFonts w:asciiTheme="minorHAnsi" w:hAnsiTheme="minorHAnsi" w:cstheme="minorHAnsi"/>
          <w:b/>
          <w:sz w:val="22"/>
          <w:szCs w:val="22"/>
        </w:rPr>
        <w:t>,</w:t>
      </w:r>
      <w:r w:rsidRPr="008F7A1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De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hAnsiTheme="minorHAnsi" w:cstheme="minorHAnsi"/>
          <w:b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F7A19">
        <w:rPr>
          <w:rFonts w:asciiTheme="minorHAnsi" w:hAnsiTheme="minorHAnsi" w:cstheme="minorHAnsi"/>
          <w:sz w:val="22"/>
          <w:szCs w:val="22"/>
        </w:rPr>
        <w:t>Fall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2014</w:t>
      </w:r>
    </w:p>
    <w:p w14:paraId="4ABFB56C" w14:textId="77777777" w:rsidR="00D63BB7" w:rsidRPr="008F7A19" w:rsidRDefault="004B5F72" w:rsidP="008F7A19">
      <w:pPr>
        <w:spacing w:before="10"/>
        <w:ind w:left="2018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De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ed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 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at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ack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hAnsiTheme="minorHAnsi" w:cstheme="minorHAnsi"/>
          <w:sz w:val="22"/>
          <w:szCs w:val="22"/>
        </w:rPr>
        <w:t>ith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ai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ts</w:t>
      </w:r>
      <w:r w:rsidRPr="008F7A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 xml:space="preserve">to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tain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 l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ad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in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ace</w:t>
      </w:r>
    </w:p>
    <w:p w14:paraId="379FCC3F" w14:textId="77777777" w:rsidR="00D63BB7" w:rsidRPr="008F7A19" w:rsidRDefault="004B5F72" w:rsidP="008F7A19">
      <w:pPr>
        <w:tabs>
          <w:tab w:val="left" w:pos="2360"/>
        </w:tabs>
        <w:ind w:left="2378" w:right="321" w:hanging="36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ccee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hAnsiTheme="minorHAnsi" w:cstheme="minorHAnsi"/>
          <w:sz w:val="22"/>
          <w:szCs w:val="22"/>
        </w:rPr>
        <w:t>ed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in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eat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 xml:space="preserve">a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7A19">
        <w:rPr>
          <w:rFonts w:asciiTheme="minorHAnsi" w:hAnsiTheme="minorHAnsi" w:cstheme="minorHAnsi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at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ld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ca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8F7A19">
        <w:rPr>
          <w:rFonts w:asciiTheme="minorHAnsi" w:hAnsiTheme="minorHAnsi" w:cstheme="minorHAnsi"/>
          <w:sz w:val="22"/>
          <w:szCs w:val="22"/>
        </w:rPr>
        <w:t>y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ee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es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ed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l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ad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hAnsiTheme="minorHAnsi" w:cstheme="minorHAnsi"/>
          <w:sz w:val="22"/>
          <w:szCs w:val="22"/>
        </w:rPr>
        <w:t>ith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ac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8F7A19">
        <w:rPr>
          <w:rFonts w:asciiTheme="minorHAnsi" w:hAnsiTheme="minorHAnsi" w:cstheme="minorHAnsi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 xml:space="preserve">at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l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an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F7A19">
        <w:rPr>
          <w:rFonts w:asciiTheme="minorHAnsi" w:hAnsiTheme="minorHAnsi" w:cstheme="minorHAnsi"/>
          <w:sz w:val="22"/>
          <w:szCs w:val="22"/>
        </w:rPr>
        <w:t xml:space="preserve">0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8F7A19">
        <w:rPr>
          <w:rFonts w:asciiTheme="minorHAnsi" w:hAnsiTheme="minorHAnsi" w:cstheme="minorHAnsi"/>
          <w:sz w:val="22"/>
          <w:szCs w:val="22"/>
        </w:rPr>
        <w:t>.</w:t>
      </w:r>
    </w:p>
    <w:p w14:paraId="086B68D4" w14:textId="77777777" w:rsidR="00D63BB7" w:rsidRPr="008F7A19" w:rsidRDefault="00D63BB7" w:rsidP="008F7A1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BA13BA0" w14:textId="77777777" w:rsidR="00D63BB7" w:rsidRPr="008F7A19" w:rsidRDefault="004B5F72" w:rsidP="008F7A19">
      <w:pPr>
        <w:ind w:left="2018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F7A19">
        <w:rPr>
          <w:rFonts w:asciiTheme="minorHAnsi" w:hAnsiTheme="minorHAnsi" w:cstheme="minorHAnsi"/>
          <w:b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d</w:t>
      </w:r>
      <w:r w:rsidRPr="008F7A1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hAnsiTheme="minorHAnsi" w:cstheme="minorHAnsi"/>
          <w:b/>
          <w:sz w:val="22"/>
          <w:szCs w:val="22"/>
        </w:rPr>
        <w:t>ech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nic</w:t>
      </w:r>
      <w:r w:rsidRPr="008F7A1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nd</w:t>
      </w:r>
      <w:r w:rsidRPr="008F7A1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8F7A19">
        <w:rPr>
          <w:rFonts w:asciiTheme="minorHAnsi" w:hAnsiTheme="minorHAnsi" w:cstheme="minorHAnsi"/>
          <w:b/>
          <w:sz w:val="22"/>
          <w:szCs w:val="22"/>
        </w:rPr>
        <w:t>u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gg</w:t>
      </w:r>
      <w:r w:rsidRPr="008F7A19">
        <w:rPr>
          <w:rFonts w:asciiTheme="minorHAnsi" w:hAnsiTheme="minorHAnsi" w:cstheme="minorHAnsi"/>
          <w:b/>
          <w:sz w:val="22"/>
          <w:szCs w:val="22"/>
        </w:rPr>
        <w:t>y</w:t>
      </w:r>
      <w:r w:rsidRPr="008F7A1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Ch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irper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b/>
          <w:sz w:val="22"/>
          <w:szCs w:val="22"/>
        </w:rPr>
        <w:t>n,</w:t>
      </w:r>
      <w:r w:rsidRPr="008F7A1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b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Ka</w:t>
      </w:r>
      <w:r w:rsidRPr="008F7A19">
        <w:rPr>
          <w:rFonts w:asciiTheme="minorHAnsi" w:hAnsiTheme="minorHAnsi" w:cstheme="minorHAnsi"/>
          <w:b/>
          <w:sz w:val="22"/>
          <w:szCs w:val="22"/>
        </w:rPr>
        <w:t>ppa</w:t>
      </w:r>
      <w:r w:rsidRPr="008F7A1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Alp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8F7A19">
        <w:rPr>
          <w:rFonts w:asciiTheme="minorHAnsi" w:hAnsiTheme="minorHAnsi" w:cstheme="minorHAnsi"/>
          <w:b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8F7A19">
        <w:rPr>
          <w:rFonts w:asciiTheme="minorHAnsi" w:hAnsiTheme="minorHAnsi" w:cstheme="minorHAnsi"/>
          <w:b/>
          <w:sz w:val="22"/>
          <w:szCs w:val="22"/>
        </w:rPr>
        <w:t>r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8F7A19">
        <w:rPr>
          <w:rFonts w:asciiTheme="minorHAnsi" w:hAnsiTheme="minorHAnsi" w:cstheme="minorHAnsi"/>
          <w:b/>
          <w:sz w:val="22"/>
          <w:szCs w:val="22"/>
        </w:rPr>
        <w:t>erni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ty</w:t>
      </w:r>
      <w:r w:rsidRPr="008F7A19">
        <w:rPr>
          <w:rFonts w:asciiTheme="minorHAnsi" w:hAnsiTheme="minorHAnsi" w:cstheme="minorHAnsi"/>
          <w:b/>
          <w:sz w:val="22"/>
          <w:szCs w:val="22"/>
        </w:rPr>
        <w:t>,</w:t>
      </w:r>
      <w:r w:rsidRPr="008F7A1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F7A19">
        <w:rPr>
          <w:rFonts w:asciiTheme="minorHAnsi" w:hAnsiTheme="minorHAnsi" w:cstheme="minorHAnsi"/>
          <w:sz w:val="22"/>
          <w:szCs w:val="22"/>
        </w:rPr>
        <w:t>4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–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</w:p>
    <w:p w14:paraId="13791BDB" w14:textId="77777777" w:rsidR="00D63BB7" w:rsidRPr="008F7A19" w:rsidRDefault="004B5F72" w:rsidP="008F7A19">
      <w:pPr>
        <w:ind w:left="2019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ized</w:t>
      </w:r>
      <w:r w:rsidRPr="008F7A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ilt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 xml:space="preserve">a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z w:val="22"/>
          <w:szCs w:val="22"/>
        </w:rPr>
        <w:t>y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ace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ite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ial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al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z w:val="22"/>
          <w:szCs w:val="22"/>
        </w:rPr>
        <w:t>y</w:t>
      </w:r>
      <w:r w:rsidRPr="008F7A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z w:val="22"/>
          <w:szCs w:val="22"/>
        </w:rPr>
        <w:t>titi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n</w:t>
      </w:r>
    </w:p>
    <w:p w14:paraId="282E52EA" w14:textId="77777777" w:rsidR="00D63BB7" w:rsidRPr="008F7A19" w:rsidRDefault="004B5F72" w:rsidP="008F7A19">
      <w:pPr>
        <w:ind w:left="2019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eated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7A19">
        <w:rPr>
          <w:rFonts w:asciiTheme="minorHAnsi" w:hAnsiTheme="minorHAnsi" w:cstheme="minorHAnsi"/>
          <w:sz w:val="22"/>
          <w:szCs w:val="22"/>
        </w:rPr>
        <w:t>ac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ed</w:t>
      </w:r>
      <w:r w:rsidRPr="008F7A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all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tee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ts</w:t>
      </w:r>
    </w:p>
    <w:p w14:paraId="142F90E2" w14:textId="77777777" w:rsidR="00D63BB7" w:rsidRPr="008F7A19" w:rsidRDefault="004B5F72" w:rsidP="008F7A19">
      <w:pPr>
        <w:ind w:left="2019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Dec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8F7A19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ace</w:t>
      </w:r>
      <w:r w:rsidRPr="008F7A1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4"/>
          <w:position w:val="-1"/>
          <w:sz w:val="22"/>
          <w:szCs w:val="22"/>
        </w:rPr>
        <w:t>b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8F7A1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8F7A19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5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4"/>
          <w:position w:val="-1"/>
          <w:sz w:val="22"/>
          <w:szCs w:val="22"/>
        </w:rPr>
        <w:t>d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n</w:t>
      </w:r>
      <w:r w:rsidRPr="008F7A19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8F7A1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tee</w:t>
      </w:r>
      <w:r w:rsidRPr="008F7A1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position w:val="-1"/>
          <w:sz w:val="22"/>
          <w:szCs w:val="22"/>
        </w:rPr>
        <w:t>g</w:t>
      </w:r>
    </w:p>
    <w:p w14:paraId="7FD5F894" w14:textId="77777777" w:rsidR="00D63BB7" w:rsidRPr="008F7A19" w:rsidRDefault="00D63BB7" w:rsidP="008F7A19">
      <w:pPr>
        <w:spacing w:before="1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0"/>
        <w:gridCol w:w="3068"/>
        <w:gridCol w:w="3883"/>
        <w:gridCol w:w="2014"/>
      </w:tblGrid>
      <w:tr w:rsidR="00D63BB7" w:rsidRPr="008F7A19" w14:paraId="048D0781" w14:textId="77777777">
        <w:trPr>
          <w:trHeight w:hRule="exact" w:val="226"/>
        </w:trPr>
        <w:tc>
          <w:tcPr>
            <w:tcW w:w="159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4EAE34BC" w14:textId="77777777" w:rsidR="00D63BB7" w:rsidRPr="008F7A19" w:rsidRDefault="004B5F72" w:rsidP="008F7A19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8F7A1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8F7A19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Pr="008F7A19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8F7A19">
              <w:rPr>
                <w:rFonts w:asciiTheme="minorHAnsi" w:hAnsiTheme="minorHAnsi" w:cstheme="minorHAnsi"/>
                <w:b/>
                <w:sz w:val="22"/>
                <w:szCs w:val="22"/>
              </w:rPr>
              <w:t>NT</w:t>
            </w:r>
          </w:p>
        </w:tc>
        <w:tc>
          <w:tcPr>
            <w:tcW w:w="3068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0C29EA97" w14:textId="77777777" w:rsidR="00D63BB7" w:rsidRPr="008F7A19" w:rsidRDefault="004B5F72" w:rsidP="008F7A19">
            <w:pPr>
              <w:ind w:left="331"/>
              <w:rPr>
                <w:rFonts w:asciiTheme="minorHAns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8F7A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r w:rsidRPr="008F7A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8F7A19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8F7A1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3F19519C" w14:textId="77777777" w:rsidR="00D63BB7" w:rsidRPr="008F7A19" w:rsidRDefault="004B5F72" w:rsidP="008F7A19">
            <w:pPr>
              <w:ind w:left="338"/>
              <w:rPr>
                <w:rFonts w:asciiTheme="minorHAns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ical</w:t>
            </w:r>
            <w:r w:rsidRPr="008F7A19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ys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7A1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tati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495CB4B3" w14:textId="77777777" w:rsidR="00D63BB7" w:rsidRPr="008F7A19" w:rsidRDefault="004B5F72" w:rsidP="008F7A19">
            <w:pPr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8F7A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F7A1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D63BB7" w:rsidRPr="008F7A19" w14:paraId="274CEF3A" w14:textId="77777777">
        <w:trPr>
          <w:trHeight w:hRule="exact" w:val="239"/>
        </w:trPr>
        <w:tc>
          <w:tcPr>
            <w:tcW w:w="159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3165967D" w14:textId="77777777" w:rsidR="00D63BB7" w:rsidRPr="008F7A19" w:rsidRDefault="004B5F72" w:rsidP="008F7A19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8F7A19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8F7A19">
              <w:rPr>
                <w:rFonts w:asciiTheme="minorHAnsi" w:hAnsiTheme="minorHAnsi" w:cstheme="minorHAnsi"/>
                <w:b/>
                <w:sz w:val="22"/>
                <w:szCs w:val="22"/>
              </w:rPr>
              <w:t>URS</w:t>
            </w:r>
            <w:r w:rsidRPr="008F7A19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8F7A19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3068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214AFCD9" w14:textId="77777777" w:rsidR="00D63BB7" w:rsidRPr="008F7A19" w:rsidRDefault="004B5F72" w:rsidP="008F7A19">
            <w:pPr>
              <w:ind w:left="331"/>
              <w:rPr>
                <w:rFonts w:asciiTheme="minorHAns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F7A1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8F7A1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r-</w:t>
            </w:r>
            <w:r w:rsidRPr="008F7A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8F7A19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gn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54D2D697" w14:textId="77777777" w:rsidR="00D63BB7" w:rsidRPr="008F7A19" w:rsidRDefault="004B5F72" w:rsidP="008F7A19">
            <w:pPr>
              <w:ind w:left="338"/>
              <w:rPr>
                <w:rFonts w:asciiTheme="minorHAns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8F7A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8F7A1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tati</w:t>
            </w:r>
            <w:r w:rsidRPr="008F7A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tics</w:t>
            </w:r>
            <w:r w:rsidRPr="008F7A19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Q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ali</w:t>
            </w:r>
            <w:r w:rsidRPr="008F7A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8F7A19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377F3CD1" w14:textId="77777777" w:rsidR="00D63BB7" w:rsidRPr="008F7A19" w:rsidRDefault="004B5F72" w:rsidP="008F7A19">
            <w:pPr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8F7A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8F7A1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ph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ics</w:t>
            </w:r>
          </w:p>
        </w:tc>
      </w:tr>
      <w:tr w:rsidR="00D63BB7" w:rsidRPr="008F7A19" w14:paraId="333F7A20" w14:textId="77777777">
        <w:trPr>
          <w:trHeight w:hRule="exact" w:val="212"/>
        </w:trPr>
        <w:tc>
          <w:tcPr>
            <w:tcW w:w="1590" w:type="dxa"/>
            <w:tcBorders>
              <w:top w:val="nil"/>
              <w:left w:val="nil"/>
              <w:bottom w:val="nil"/>
              <w:right w:val="single" w:sz="12" w:space="0" w:color="818181"/>
            </w:tcBorders>
          </w:tcPr>
          <w:p w14:paraId="4D823A9E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68" w:type="dxa"/>
            <w:tcBorders>
              <w:top w:val="nil"/>
              <w:left w:val="single" w:sz="12" w:space="0" w:color="818181"/>
              <w:bottom w:val="nil"/>
              <w:right w:val="nil"/>
            </w:tcBorders>
          </w:tcPr>
          <w:p w14:paraId="180FA23B" w14:textId="77777777" w:rsidR="00D63BB7" w:rsidRPr="008F7A19" w:rsidRDefault="004B5F72" w:rsidP="008F7A19">
            <w:pPr>
              <w:ind w:left="331"/>
              <w:rPr>
                <w:rFonts w:asciiTheme="minorHAns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F7A1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8F7A1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r-</w:t>
            </w:r>
            <w:r w:rsidRPr="008F7A1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8F7A19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En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8F7A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F7A1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ng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</w:tcPr>
          <w:p w14:paraId="2ACF7B51" w14:textId="77777777" w:rsidR="00D63BB7" w:rsidRPr="008F7A19" w:rsidRDefault="004B5F72" w:rsidP="008F7A19">
            <w:pPr>
              <w:ind w:left="338"/>
              <w:rPr>
                <w:rFonts w:asciiTheme="minorHAns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8F7A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lar</w:t>
            </w:r>
            <w:r w:rsidRPr="008F7A1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8F7A1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8F7A1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ec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8F7A1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ics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14:paraId="74BA89A5" w14:textId="77777777" w:rsidR="00D63BB7" w:rsidRPr="008F7A19" w:rsidRDefault="004B5F72" w:rsidP="008F7A19">
            <w:pPr>
              <w:ind w:left="146"/>
              <w:rPr>
                <w:rFonts w:asciiTheme="minorHAnsi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ell</w:t>
            </w:r>
            <w:r w:rsidRPr="008F7A1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ys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F7A1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8F7A1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8F7A1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</w:tbl>
    <w:p w14:paraId="253CE8C8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</w:pPr>
    </w:p>
    <w:p w14:paraId="2CBAFB40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</w:pPr>
    </w:p>
    <w:p w14:paraId="1C45A1BD" w14:textId="77777777" w:rsidR="00D63BB7" w:rsidRPr="008F7A19" w:rsidRDefault="004B5F72" w:rsidP="008F7A19">
      <w:pPr>
        <w:spacing w:before="33"/>
        <w:ind w:left="238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pict w14:anchorId="67D2F0F6">
          <v:group id="_x0000_s1038" style="position:absolute;left:0;text-align:left;margin-left:108.65pt;margin-top:88.25pt;width:0;height:681pt;z-index:-251658752;mso-position-horizontal-relative:page;mso-position-vertical-relative:page" coordorigin="2173,1765" coordsize="0,13620">
            <v:shape id="_x0000_s1039" style="position:absolute;left:2173;top:1765;width:0;height:13620" coordorigin="2173,1765" coordsize="0,13620" path="m2173,1765r,13620e" filled="f" strokecolor="#818181" strokeweight="1.56pt">
              <v:path arrowok="t"/>
            </v:shape>
            <w10:wrap anchorx="page" anchory="page"/>
          </v:group>
        </w:pic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LE</w:t>
      </w:r>
      <w:r w:rsidRPr="008F7A1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D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8F7A19">
        <w:rPr>
          <w:rFonts w:asciiTheme="minorHAnsi" w:hAnsiTheme="minorHAnsi" w:cstheme="minorHAnsi"/>
          <w:b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z w:val="22"/>
          <w:szCs w:val="22"/>
        </w:rPr>
        <w:t xml:space="preserve">P        </w:t>
      </w:r>
      <w:r w:rsidRPr="008F7A19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Vice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-P</w:t>
      </w:r>
      <w:r w:rsidRPr="008F7A19">
        <w:rPr>
          <w:rFonts w:asciiTheme="minorHAnsi" w:hAnsiTheme="minorHAnsi" w:cstheme="minorHAnsi"/>
          <w:b/>
          <w:sz w:val="22"/>
          <w:szCs w:val="22"/>
        </w:rPr>
        <w:t>re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z w:val="22"/>
          <w:szCs w:val="22"/>
        </w:rPr>
        <w:t>iden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z w:val="22"/>
          <w:szCs w:val="22"/>
        </w:rPr>
        <w:t>,</w:t>
      </w:r>
      <w:r w:rsidRPr="008F7A19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u</w:t>
      </w:r>
      <w:r w:rsidRPr="008F7A1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8F7A19">
        <w:rPr>
          <w:rFonts w:asciiTheme="minorHAnsi" w:hAnsiTheme="minorHAnsi" w:cstheme="minorHAnsi"/>
          <w:b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b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8F7A19">
        <w:rPr>
          <w:rFonts w:asciiTheme="minorHAnsi" w:hAnsiTheme="minorHAnsi" w:cstheme="minorHAnsi"/>
          <w:b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8F7A19">
        <w:rPr>
          <w:rFonts w:asciiTheme="minorHAnsi" w:hAnsiTheme="minorHAnsi" w:cstheme="minorHAnsi"/>
          <w:b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b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l</w:t>
      </w:r>
      <w:r w:rsidRPr="008F7A1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hAnsiTheme="minorHAnsi" w:cstheme="minorHAnsi"/>
          <w:b/>
          <w:sz w:val="22"/>
          <w:szCs w:val="22"/>
        </w:rPr>
        <w:t>ineering</w:t>
      </w:r>
      <w:r w:rsidRPr="008F7A1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8F7A19">
        <w:rPr>
          <w:rFonts w:asciiTheme="minorHAnsi" w:hAnsiTheme="minorHAnsi" w:cstheme="minorHAnsi"/>
          <w:b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b/>
          <w:sz w:val="22"/>
          <w:szCs w:val="22"/>
        </w:rPr>
        <w:t>r</w:t>
      </w:r>
      <w:r w:rsidRPr="008F7A1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b/>
          <w:sz w:val="22"/>
          <w:szCs w:val="22"/>
        </w:rPr>
        <w:t>cie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ty)</w:t>
      </w:r>
      <w:r w:rsidRPr="008F7A19">
        <w:rPr>
          <w:rFonts w:asciiTheme="minorHAnsi" w:hAnsiTheme="minorHAnsi" w:cstheme="minorHAnsi"/>
          <w:b/>
          <w:sz w:val="22"/>
          <w:szCs w:val="22"/>
        </w:rPr>
        <w:t>,</w:t>
      </w:r>
      <w:r w:rsidRPr="008F7A1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8F7A19">
        <w:rPr>
          <w:rFonts w:asciiTheme="minorHAnsi" w:hAnsiTheme="minorHAnsi" w:cstheme="minorHAnsi"/>
          <w:sz w:val="22"/>
          <w:szCs w:val="22"/>
        </w:rPr>
        <w:t>4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–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nt</w:t>
      </w:r>
    </w:p>
    <w:p w14:paraId="365AA12F" w14:textId="77777777" w:rsidR="00D63BB7" w:rsidRPr="008F7A19" w:rsidRDefault="004B5F72" w:rsidP="008F7A19">
      <w:pPr>
        <w:ind w:left="2018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lan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each</w:t>
      </w:r>
      <w:r w:rsidRPr="008F7A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in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itt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8F7A19">
        <w:rPr>
          <w:rFonts w:asciiTheme="minorHAnsi" w:hAnsiTheme="minorHAnsi" w:cstheme="minorHAnsi"/>
          <w:sz w:val="22"/>
          <w:szCs w:val="22"/>
        </w:rPr>
        <w:t>h</w:t>
      </w:r>
      <w:r w:rsidRPr="008F7A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ea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 xml:space="preserve">to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to 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8F7A19">
        <w:rPr>
          <w:rFonts w:asciiTheme="minorHAnsi" w:hAnsiTheme="minorHAnsi" w:cstheme="minorHAnsi"/>
          <w:sz w:val="22"/>
          <w:szCs w:val="22"/>
        </w:rPr>
        <w:t>ta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ce</w:t>
      </w:r>
      <w:r w:rsidRPr="008F7A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hAnsiTheme="minorHAnsi" w:cstheme="minorHAnsi"/>
          <w:sz w:val="22"/>
          <w:szCs w:val="22"/>
        </w:rPr>
        <w:t>M</w:t>
      </w:r>
    </w:p>
    <w:p w14:paraId="4DE65387" w14:textId="77777777" w:rsidR="00D63BB7" w:rsidRPr="008F7A19" w:rsidRDefault="004B5F72" w:rsidP="008F7A19">
      <w:pPr>
        <w:ind w:left="2018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8F7A19">
        <w:rPr>
          <w:rFonts w:asciiTheme="minorHAnsi" w:hAnsiTheme="minorHAnsi" w:cstheme="minorHAnsi"/>
          <w:sz w:val="22"/>
          <w:szCs w:val="22"/>
        </w:rPr>
        <w:t>ti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hAnsiTheme="minorHAnsi" w:cstheme="minorHAnsi"/>
          <w:sz w:val="22"/>
          <w:szCs w:val="22"/>
        </w:rPr>
        <w:t>ate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8F7A19">
        <w:rPr>
          <w:rFonts w:asciiTheme="minorHAnsi" w:hAnsiTheme="minorHAnsi" w:cstheme="minorHAnsi"/>
          <w:sz w:val="22"/>
          <w:szCs w:val="22"/>
        </w:rPr>
        <w:t>0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to a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z w:val="22"/>
          <w:szCs w:val="22"/>
        </w:rPr>
        <w:t>te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eet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ize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ts</w:t>
      </w:r>
    </w:p>
    <w:p w14:paraId="181F3883" w14:textId="77777777" w:rsidR="00D63BB7" w:rsidRPr="008F7A19" w:rsidRDefault="00D63BB7" w:rsidP="008F7A1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0C7C499" w14:textId="77777777" w:rsidR="00D63BB7" w:rsidRPr="008F7A19" w:rsidRDefault="004B5F72" w:rsidP="008F7A19">
      <w:pPr>
        <w:ind w:left="237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z w:val="22"/>
          <w:szCs w:val="22"/>
        </w:rPr>
        <w:t>ADD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b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 xml:space="preserve">L        </w:t>
      </w:r>
      <w:r w:rsidRPr="008F7A19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C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rne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hAnsiTheme="minorHAnsi" w:cstheme="minorHAnsi"/>
          <w:b/>
          <w:sz w:val="22"/>
          <w:szCs w:val="22"/>
        </w:rPr>
        <w:t>ie</w:t>
      </w:r>
      <w:r w:rsidRPr="008F7A1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8F7A19">
        <w:rPr>
          <w:rFonts w:asciiTheme="minorHAnsi" w:hAnsiTheme="minorHAnsi" w:cstheme="minorHAnsi"/>
          <w:b/>
          <w:sz w:val="22"/>
          <w:szCs w:val="22"/>
        </w:rPr>
        <w:t>ell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b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Uni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8F7A19">
        <w:rPr>
          <w:rFonts w:asciiTheme="minorHAnsi" w:hAnsiTheme="minorHAnsi" w:cstheme="minorHAnsi"/>
          <w:b/>
          <w:sz w:val="22"/>
          <w:szCs w:val="22"/>
        </w:rPr>
        <w:t>er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z w:val="22"/>
          <w:szCs w:val="22"/>
        </w:rPr>
        <w:t>y</w:t>
      </w:r>
      <w:r w:rsidRPr="008F7A19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itt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</w:p>
    <w:p w14:paraId="0ACDCE3E" w14:textId="77777777" w:rsidR="00D63BB7" w:rsidRPr="008F7A19" w:rsidRDefault="004B5F72" w:rsidP="008F7A19">
      <w:pPr>
        <w:ind w:left="237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z w:val="22"/>
          <w:szCs w:val="22"/>
        </w:rPr>
        <w:t>X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z w:val="22"/>
          <w:szCs w:val="22"/>
        </w:rPr>
        <w:t xml:space="preserve">NCE        </w:t>
      </w:r>
      <w:r w:rsidRPr="008F7A1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De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k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z w:val="22"/>
          <w:szCs w:val="22"/>
        </w:rPr>
        <w:t>te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t,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Fall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8F7A19">
        <w:rPr>
          <w:rFonts w:asciiTheme="minorHAnsi" w:hAnsiTheme="minorHAnsi" w:cstheme="minorHAnsi"/>
          <w:sz w:val="22"/>
          <w:szCs w:val="22"/>
        </w:rPr>
        <w:t>3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–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2014</w:t>
      </w:r>
    </w:p>
    <w:p w14:paraId="146DDDE5" w14:textId="77777777" w:rsidR="00D63BB7" w:rsidRPr="008F7A19" w:rsidRDefault="004B5F72" w:rsidP="008F7A19">
      <w:pPr>
        <w:ind w:left="2018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8F7A19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F7A19">
        <w:rPr>
          <w:rFonts w:asciiTheme="minorHAnsi" w:hAnsiTheme="minorHAnsi" w:cstheme="minorHAnsi"/>
          <w:sz w:val="22"/>
          <w:szCs w:val="22"/>
        </w:rPr>
        <w:t>ed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’</w:t>
      </w:r>
      <w:r w:rsidRPr="008F7A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7A19">
        <w:rPr>
          <w:rFonts w:asciiTheme="minorHAnsi" w:hAnsiTheme="minorHAnsi" w:cstheme="minorHAnsi"/>
          <w:sz w:val="22"/>
          <w:szCs w:val="22"/>
        </w:rPr>
        <w:t>icat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to 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z w:val="22"/>
          <w:szCs w:val="22"/>
        </w:rPr>
        <w:t>y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ce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z w:val="22"/>
          <w:szCs w:val="22"/>
        </w:rPr>
        <w:t>ll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</w:p>
    <w:p w14:paraId="55E6501A" w14:textId="77777777" w:rsidR="00D63BB7" w:rsidRPr="008F7A19" w:rsidRDefault="00D63BB7" w:rsidP="008F7A1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F9BD696" w14:textId="77777777" w:rsidR="00D63BB7" w:rsidRPr="008F7A19" w:rsidRDefault="004B5F72" w:rsidP="008F7A19">
      <w:pPr>
        <w:ind w:left="24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F7A19">
        <w:rPr>
          <w:rFonts w:asciiTheme="minorHAnsi" w:hAnsiTheme="minorHAnsi" w:cstheme="minorHAnsi"/>
          <w:b/>
          <w:sz w:val="22"/>
          <w:szCs w:val="22"/>
        </w:rPr>
        <w:t xml:space="preserve">S                    </w:t>
      </w:r>
      <w:r w:rsidRPr="008F7A19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oft</w:t>
      </w:r>
      <w:r w:rsidRPr="008F7A19">
        <w:rPr>
          <w:rFonts w:asciiTheme="minorHAnsi" w:hAnsiTheme="minorHAnsi" w:cstheme="minorHAnsi"/>
          <w:b/>
          <w:sz w:val="22"/>
          <w:szCs w:val="22"/>
        </w:rPr>
        <w:t>w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re:</w:t>
      </w:r>
      <w:r w:rsidRPr="008F7A1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ic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8F7A19">
        <w:rPr>
          <w:rFonts w:asciiTheme="minorHAnsi" w:hAnsiTheme="minorHAnsi" w:cstheme="minorHAnsi"/>
          <w:sz w:val="22"/>
          <w:szCs w:val="22"/>
        </w:rPr>
        <w:t>ice,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li</w:t>
      </w:r>
      <w:r w:rsidRPr="008F7A19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ks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eo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8F7A19">
        <w:rPr>
          <w:rFonts w:asciiTheme="minorHAnsi" w:hAnsiTheme="minorHAnsi" w:cstheme="minorHAnsi"/>
          <w:sz w:val="22"/>
          <w:szCs w:val="22"/>
        </w:rPr>
        <w:t>/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k</w:t>
      </w:r>
      <w:r w:rsidRPr="008F7A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SYS,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</w:p>
    <w:p w14:paraId="1884389F" w14:textId="77777777" w:rsidR="00D63BB7" w:rsidRPr="008F7A19" w:rsidRDefault="004B5F72" w:rsidP="008F7A19">
      <w:pPr>
        <w:ind w:left="204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chine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z w:val="22"/>
          <w:szCs w:val="22"/>
        </w:rPr>
        <w:t>:</w:t>
      </w:r>
      <w:r w:rsidRPr="008F7A1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ill,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ill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z w:val="22"/>
          <w:szCs w:val="22"/>
        </w:rPr>
        <w:t>w</w:t>
      </w:r>
    </w:p>
    <w:p w14:paraId="237CF69E" w14:textId="77777777" w:rsidR="00D63BB7" w:rsidRPr="008F7A19" w:rsidRDefault="004B5F72" w:rsidP="008F7A19">
      <w:pPr>
        <w:ind w:left="204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z w:val="22"/>
          <w:szCs w:val="22"/>
        </w:rPr>
        <w:t>Sp</w:t>
      </w:r>
      <w:r w:rsidRPr="008F7A19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8F7A19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8F7A19">
        <w:rPr>
          <w:rFonts w:asciiTheme="minorHAnsi" w:hAnsiTheme="minorHAnsi" w:cstheme="minorHAnsi"/>
          <w:b/>
          <w:sz w:val="22"/>
          <w:szCs w:val="22"/>
        </w:rPr>
        <w:t>en</w:t>
      </w:r>
      <w:r w:rsidRPr="008F7A1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F7A19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8F7A19">
        <w:rPr>
          <w:rFonts w:asciiTheme="minorHAnsi" w:hAnsiTheme="minorHAnsi" w:cstheme="minorHAnsi"/>
          <w:b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8F7A19">
        <w:rPr>
          <w:rFonts w:asciiTheme="minorHAnsi" w:hAnsiTheme="minorHAnsi" w:cstheme="minorHAnsi"/>
          <w:b/>
          <w:sz w:val="22"/>
          <w:szCs w:val="22"/>
        </w:rPr>
        <w:t>u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8F7A19">
        <w:rPr>
          <w:rFonts w:asciiTheme="minorHAnsi" w:hAnsiTheme="minorHAnsi" w:cstheme="minorHAnsi"/>
          <w:b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b/>
          <w:sz w:val="22"/>
          <w:szCs w:val="22"/>
        </w:rPr>
        <w:t>:</w:t>
      </w:r>
      <w:r w:rsidRPr="008F7A1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Fl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z w:val="22"/>
          <w:szCs w:val="22"/>
        </w:rPr>
        <w:t>n F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;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in 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8F7A19">
        <w:rPr>
          <w:rFonts w:asciiTheme="minorHAnsi" w:hAnsiTheme="minorHAnsi" w:cstheme="minorHAnsi"/>
          <w:sz w:val="22"/>
          <w:szCs w:val="22"/>
        </w:rPr>
        <w:t>h</w:t>
      </w:r>
    </w:p>
    <w:p w14:paraId="0C0DD07C" w14:textId="77777777" w:rsidR="00D63BB7" w:rsidRPr="008F7A19" w:rsidRDefault="00D63BB7" w:rsidP="008F7A1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903EAA9" w14:textId="77777777" w:rsidR="00D63BB7" w:rsidRPr="008F7A19" w:rsidRDefault="004B5F72" w:rsidP="008F7A19">
      <w:pPr>
        <w:ind w:left="24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z w:val="22"/>
          <w:szCs w:val="22"/>
        </w:rPr>
        <w:t>AC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z w:val="22"/>
          <w:szCs w:val="22"/>
        </w:rPr>
        <w:t>V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F7A19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hAnsiTheme="minorHAnsi" w:cstheme="minorHAnsi"/>
          <w:b/>
          <w:sz w:val="22"/>
          <w:szCs w:val="22"/>
        </w:rPr>
        <w:t xml:space="preserve">S          </w:t>
      </w:r>
      <w:r w:rsidRPr="008F7A19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Ka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hAnsiTheme="minorHAnsi" w:cstheme="minorHAnsi"/>
          <w:sz w:val="22"/>
          <w:szCs w:val="22"/>
        </w:rPr>
        <w:t>l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ate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8F7A19">
        <w:rPr>
          <w:rFonts w:asciiTheme="minorHAnsi" w:hAnsiTheme="minorHAnsi" w:cstheme="minorHAnsi"/>
          <w:sz w:val="22"/>
          <w:szCs w:val="22"/>
        </w:rPr>
        <w:t>3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–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</w:p>
    <w:p w14:paraId="764DFF0D" w14:textId="77777777" w:rsidR="00D63BB7" w:rsidRPr="008F7A19" w:rsidRDefault="004B5F72" w:rsidP="008F7A19">
      <w:pPr>
        <w:ind w:left="24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b/>
          <w:sz w:val="22"/>
          <w:szCs w:val="22"/>
        </w:rPr>
        <w:t>&amp;</w:t>
      </w:r>
      <w:r w:rsidRPr="008F7A1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8F7A19">
        <w:rPr>
          <w:rFonts w:asciiTheme="minorHAnsi" w:hAnsiTheme="minorHAnsi" w:cstheme="minorHAnsi"/>
          <w:b/>
          <w:sz w:val="22"/>
          <w:szCs w:val="22"/>
        </w:rPr>
        <w:t>N</w:t>
      </w:r>
      <w:r w:rsidRPr="008F7A1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b/>
          <w:sz w:val="22"/>
          <w:szCs w:val="22"/>
        </w:rPr>
        <w:t xml:space="preserve">RS             </w:t>
      </w:r>
      <w:r w:rsidRPr="008F7A19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ack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Field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hAnsiTheme="minorHAnsi" w:cstheme="minorHAnsi"/>
          <w:sz w:val="22"/>
          <w:szCs w:val="22"/>
        </w:rPr>
        <w:t>ea</w:t>
      </w:r>
      <w:r w:rsidRPr="008F7A1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z w:val="22"/>
          <w:szCs w:val="22"/>
        </w:rPr>
        <w:t>ie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ell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8F7A19">
        <w:rPr>
          <w:rFonts w:asciiTheme="minorHAnsi" w:hAnsiTheme="minorHAnsi" w:cstheme="minorHAnsi"/>
          <w:sz w:val="22"/>
          <w:szCs w:val="22"/>
        </w:rPr>
        <w:t>2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 xml:space="preserve">– 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nt</w:t>
      </w:r>
    </w:p>
    <w:p w14:paraId="293E95A1" w14:textId="77777777" w:rsidR="00D63BB7" w:rsidRPr="008F7A19" w:rsidRDefault="004B5F72" w:rsidP="008F7A19">
      <w:pPr>
        <w:ind w:left="2040"/>
        <w:rPr>
          <w:rFonts w:asciiTheme="minorHAnsi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ic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cie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hAnsiTheme="minorHAnsi" w:cstheme="minorHAnsi"/>
          <w:sz w:val="22"/>
          <w:szCs w:val="22"/>
        </w:rPr>
        <w:t>y</w:t>
      </w:r>
      <w:r w:rsidRPr="008F7A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hAnsiTheme="minorHAnsi" w:cstheme="minorHAnsi"/>
          <w:sz w:val="22"/>
          <w:szCs w:val="22"/>
        </w:rPr>
        <w:t>ec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z w:val="22"/>
          <w:szCs w:val="22"/>
        </w:rPr>
        <w:t>cal</w:t>
      </w:r>
      <w:r w:rsidRPr="008F7A1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ee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F7A19">
        <w:rPr>
          <w:rFonts w:asciiTheme="minorHAnsi" w:hAnsiTheme="minorHAnsi" w:cstheme="minorHAnsi"/>
          <w:sz w:val="22"/>
          <w:szCs w:val="22"/>
        </w:rPr>
        <w:t>SM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E)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8F7A19">
        <w:rPr>
          <w:rFonts w:asciiTheme="minorHAnsi" w:hAnsiTheme="minorHAnsi" w:cstheme="minorHAnsi"/>
          <w:sz w:val="22"/>
          <w:szCs w:val="22"/>
        </w:rPr>
        <w:t>2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–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 xml:space="preserve"> pr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</w:p>
    <w:p w14:paraId="60FEF75C" w14:textId="77777777" w:rsidR="00D63BB7" w:rsidRPr="008F7A19" w:rsidRDefault="004B5F72" w:rsidP="008F7A19">
      <w:pPr>
        <w:ind w:left="2040"/>
        <w:rPr>
          <w:rFonts w:asciiTheme="minorHAnsi" w:hAnsiTheme="minorHAnsi" w:cstheme="minorHAnsi"/>
          <w:sz w:val="22"/>
          <w:szCs w:val="22"/>
        </w:rPr>
        <w:sectPr w:rsidR="00D63BB7" w:rsidRPr="008F7A19">
          <w:footerReference w:type="default" r:id="rId21"/>
          <w:pgSz w:w="12240" w:h="15840"/>
          <w:pgMar w:top="440" w:right="580" w:bottom="280" w:left="480" w:header="0" w:footer="0" w:gutter="0"/>
          <w:cols w:space="720"/>
        </w:sectPr>
      </w:pPr>
      <w:r w:rsidRPr="008F7A1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lle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hAnsiTheme="minorHAnsi" w:cstheme="minorHAnsi"/>
          <w:sz w:val="22"/>
          <w:szCs w:val="22"/>
        </w:rPr>
        <w:t>f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ee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Dea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n’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hAnsiTheme="minorHAnsi" w:cstheme="minorHAnsi"/>
          <w:sz w:val="22"/>
          <w:szCs w:val="22"/>
        </w:rPr>
        <w:t>t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3.7</w:t>
      </w:r>
      <w:r w:rsidRPr="008F7A19">
        <w:rPr>
          <w:rFonts w:asciiTheme="minorHAnsi" w:hAnsiTheme="minorHAnsi" w:cstheme="minorHAnsi"/>
          <w:sz w:val="22"/>
          <w:szCs w:val="22"/>
        </w:rPr>
        <w:t>5</w:t>
      </w:r>
      <w:r w:rsidRPr="008F7A1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d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a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hAnsiTheme="minorHAnsi" w:cstheme="minorHAnsi"/>
          <w:sz w:val="22"/>
          <w:szCs w:val="22"/>
        </w:rPr>
        <w:t>e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Fall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2013</w:t>
      </w:r>
      <w:r w:rsidRPr="008F7A19">
        <w:rPr>
          <w:rFonts w:asciiTheme="minorHAnsi" w:hAnsiTheme="minorHAnsi" w:cstheme="minorHAnsi"/>
          <w:sz w:val="22"/>
          <w:szCs w:val="22"/>
        </w:rPr>
        <w:t>,</w:t>
      </w:r>
      <w:r w:rsidRPr="008F7A1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z w:val="22"/>
          <w:szCs w:val="22"/>
        </w:rPr>
        <w:t>S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8F7A19">
        <w:rPr>
          <w:rFonts w:asciiTheme="minorHAnsi" w:hAnsiTheme="minorHAnsi" w:cstheme="minorHAnsi"/>
          <w:sz w:val="22"/>
          <w:szCs w:val="22"/>
        </w:rPr>
        <w:t>i</w:t>
      </w:r>
      <w:r w:rsidRPr="008F7A1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hAnsiTheme="minorHAnsi" w:cstheme="minorHAnsi"/>
          <w:sz w:val="22"/>
          <w:szCs w:val="22"/>
        </w:rPr>
        <w:t>g</w:t>
      </w:r>
      <w:r w:rsidRPr="008F7A1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hAnsiTheme="minorHAnsi" w:cstheme="minorHAnsi"/>
          <w:spacing w:val="1"/>
          <w:sz w:val="22"/>
          <w:szCs w:val="22"/>
        </w:rPr>
        <w:t>2014</w:t>
      </w:r>
    </w:p>
    <w:p w14:paraId="30647544" w14:textId="77777777" w:rsidR="00D63BB7" w:rsidRPr="008F7A19" w:rsidRDefault="004B5F72" w:rsidP="008F7A19">
      <w:pPr>
        <w:spacing w:before="76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i/>
          <w:sz w:val="22"/>
          <w:szCs w:val="22"/>
        </w:rPr>
        <w:lastRenderedPageBreak/>
        <w:t>C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rr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18F37A50" w14:textId="77777777" w:rsidR="00D63BB7" w:rsidRPr="008F7A19" w:rsidRDefault="004B5F72" w:rsidP="008F7A19">
      <w:pPr>
        <w:spacing w:before="2"/>
        <w:ind w:left="116" w:right="-5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6236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50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3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enue</w:t>
      </w:r>
    </w:p>
    <w:p w14:paraId="4FA802EA" w14:textId="77777777" w:rsidR="00D63BB7" w:rsidRPr="008F7A19" w:rsidRDefault="004B5F72" w:rsidP="008F7A1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PA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289</w:t>
      </w:r>
      <w:r w:rsidRPr="008F7A19">
        <w:rPr>
          <w:rFonts w:asciiTheme="minorHAnsi" w:eastAsia="Arial" w:hAnsiTheme="minorHAnsi" w:cstheme="minorHAnsi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6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236</w:t>
      </w:r>
    </w:p>
    <w:p w14:paraId="7B849928" w14:textId="77777777" w:rsidR="00D63BB7" w:rsidRPr="008F7A19" w:rsidRDefault="004B5F72" w:rsidP="008F7A19">
      <w:pPr>
        <w:spacing w:before="2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412</w:t>
      </w:r>
      <w:r w:rsidRPr="008F7A19">
        <w:rPr>
          <w:rFonts w:asciiTheme="minorHAnsi" w:eastAsia="Arial" w:hAnsiTheme="minorHAnsi" w:cstheme="minorHAnsi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8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89</w:t>
      </w:r>
      <w:r w:rsidRPr="008F7A19">
        <w:rPr>
          <w:rFonts w:asciiTheme="minorHAnsi" w:eastAsia="Arial" w:hAnsiTheme="minorHAnsi" w:cstheme="minorHAnsi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60</w:t>
      </w:r>
      <w:r w:rsidRPr="008F7A19">
        <w:rPr>
          <w:rFonts w:asciiTheme="minorHAnsi" w:eastAsia="Arial" w:hAnsiTheme="minorHAnsi" w:cstheme="minorHAnsi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(C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8F7A19">
        <w:rPr>
          <w:rFonts w:asciiTheme="minorHAnsi" w:eastAsia="Arial" w:hAnsiTheme="minorHAnsi" w:cstheme="minorHAnsi"/>
          <w:sz w:val="22"/>
          <w:szCs w:val="22"/>
        </w:rPr>
        <w:t>)</w:t>
      </w:r>
    </w:p>
    <w:p w14:paraId="28F47EAE" w14:textId="77777777" w:rsidR="00D63BB7" w:rsidRPr="008F7A19" w:rsidRDefault="004B5F72" w:rsidP="008F7A19">
      <w:pPr>
        <w:spacing w:before="77"/>
        <w:ind w:left="-33" w:right="-3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br w:type="column"/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b/>
          <w:spacing w:val="-2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w w:val="99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TE </w:t>
      </w:r>
      <w:hyperlink r:id="rId22">
        <w:r w:rsidRPr="008F7A19">
          <w:rPr>
            <w:rFonts w:asciiTheme="minorHAnsi" w:eastAsia="Arial" w:hAnsiTheme="minorHAnsi" w:cstheme="minorHAnsi"/>
            <w:spacing w:val="2"/>
            <w:sz w:val="22"/>
            <w:szCs w:val="22"/>
          </w:rPr>
          <w:t>m</w:t>
        </w:r>
        <w:r w:rsidRPr="008F7A19">
          <w:rPr>
            <w:rFonts w:asciiTheme="minorHAnsi" w:eastAsia="Arial" w:hAnsiTheme="minorHAnsi" w:cstheme="minorHAnsi"/>
            <w:spacing w:val="1"/>
            <w:sz w:val="22"/>
            <w:szCs w:val="22"/>
          </w:rPr>
          <w:t>s</w:t>
        </w:r>
        <w:r w:rsidRPr="008F7A19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8F7A19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8F7A19">
          <w:rPr>
            <w:rFonts w:asciiTheme="minorHAnsi" w:eastAsia="Arial" w:hAnsiTheme="minorHAnsi" w:cstheme="minorHAnsi"/>
            <w:sz w:val="22"/>
            <w:szCs w:val="22"/>
          </w:rPr>
          <w:t>and</w:t>
        </w:r>
        <w:r w:rsidRPr="008F7A19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8F7A19">
          <w:rPr>
            <w:rFonts w:asciiTheme="minorHAnsi" w:eastAsia="Arial" w:hAnsiTheme="minorHAnsi" w:cstheme="minorHAnsi"/>
            <w:spacing w:val="2"/>
            <w:sz w:val="22"/>
            <w:szCs w:val="22"/>
          </w:rPr>
          <w:t>e</w:t>
        </w:r>
        <w:r w:rsidRPr="008F7A19">
          <w:rPr>
            <w:rFonts w:asciiTheme="minorHAnsi" w:eastAsia="Arial" w:hAnsiTheme="minorHAnsi" w:cstheme="minorHAnsi"/>
            <w:sz w:val="22"/>
            <w:szCs w:val="22"/>
          </w:rPr>
          <w:t>w.</w:t>
        </w:r>
        <w:r w:rsidRPr="008F7A19">
          <w:rPr>
            <w:rFonts w:asciiTheme="minorHAnsi" w:eastAsia="Arial" w:hAnsiTheme="minorHAnsi" w:cstheme="minorHAnsi"/>
            <w:spacing w:val="1"/>
            <w:sz w:val="22"/>
            <w:szCs w:val="22"/>
          </w:rPr>
          <w:t>c</w:t>
        </w:r>
        <w:r w:rsidRPr="008F7A19">
          <w:rPr>
            <w:rFonts w:asciiTheme="minorHAnsi" w:eastAsia="Arial" w:hAnsiTheme="minorHAnsi" w:cstheme="minorHAnsi"/>
            <w:spacing w:val="4"/>
            <w:sz w:val="22"/>
            <w:szCs w:val="22"/>
          </w:rPr>
          <w:t>m</w:t>
        </w:r>
        <w:r w:rsidRPr="008F7A19">
          <w:rPr>
            <w:rFonts w:asciiTheme="minorHAnsi" w:eastAsia="Arial" w:hAnsiTheme="minorHAnsi" w:cstheme="minorHAnsi"/>
            <w:sz w:val="22"/>
            <w:szCs w:val="22"/>
          </w:rPr>
          <w:t>u.edu</w:t>
        </w:r>
      </w:hyperlink>
      <w:r w:rsidRPr="008F7A19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w w:val="99"/>
          <w:sz w:val="22"/>
          <w:szCs w:val="22"/>
        </w:rPr>
        <w:t>U.</w:t>
      </w:r>
      <w:r w:rsidRPr="008F7A1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w w:val="99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z</w:t>
      </w:r>
      <w:r w:rsidRPr="008F7A19">
        <w:rPr>
          <w:rFonts w:asciiTheme="minorHAnsi" w:eastAsia="Arial" w:hAnsiTheme="minorHAnsi" w:cstheme="minorHAnsi"/>
          <w:w w:val="99"/>
          <w:sz w:val="22"/>
          <w:szCs w:val="22"/>
        </w:rPr>
        <w:t>en</w:t>
      </w:r>
    </w:p>
    <w:p w14:paraId="46ACA976" w14:textId="77777777" w:rsidR="00D63BB7" w:rsidRPr="008F7A19" w:rsidRDefault="004B5F72" w:rsidP="008F7A19">
      <w:pPr>
        <w:spacing w:before="76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br w:type="column"/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anen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dd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68EDDBF2" w14:textId="77777777" w:rsidR="00D63BB7" w:rsidRPr="008F7A19" w:rsidRDefault="004B5F72" w:rsidP="008F7A19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8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nu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</w:p>
    <w:p w14:paraId="081BC914" w14:textId="77777777" w:rsidR="00D63BB7" w:rsidRPr="008F7A19" w:rsidRDefault="004B5F72" w:rsidP="008F7A19">
      <w:pPr>
        <w:rPr>
          <w:rFonts w:asciiTheme="minorHAnsi" w:eastAsia="Arial" w:hAnsiTheme="minorHAnsi" w:cstheme="minorHAnsi"/>
          <w:sz w:val="22"/>
          <w:szCs w:val="22"/>
        </w:rPr>
        <w:sectPr w:rsidR="00D63BB7" w:rsidRPr="008F7A19">
          <w:footerReference w:type="default" r:id="rId23"/>
          <w:pgSz w:w="12240" w:h="15840"/>
          <w:pgMar w:top="640" w:right="580" w:bottom="280" w:left="460" w:header="0" w:footer="0" w:gutter="0"/>
          <w:cols w:num="3" w:space="720" w:equalWidth="0">
            <w:col w:w="2906" w:space="1446"/>
            <w:col w:w="2610" w:space="1453"/>
            <w:col w:w="2785"/>
          </w:cols>
        </w:sectPr>
      </w:pP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us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X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21560</w:t>
      </w:r>
      <w:r w:rsidRPr="008F7A19">
        <w:rPr>
          <w:rFonts w:asciiTheme="minorHAnsi" w:eastAsia="Arial" w:hAnsiTheme="minorHAnsi" w:cstheme="minorHAnsi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81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5</w:t>
      </w:r>
    </w:p>
    <w:p w14:paraId="2CFDC8E7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</w:pPr>
    </w:p>
    <w:p w14:paraId="1F110815" w14:textId="77777777" w:rsidR="00D63BB7" w:rsidRPr="008F7A19" w:rsidRDefault="00D63BB7" w:rsidP="008F7A1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B6FD003" w14:textId="77777777" w:rsidR="00D63BB7" w:rsidRPr="008F7A19" w:rsidRDefault="004B5F72" w:rsidP="008F7A19">
      <w:pPr>
        <w:spacing w:before="32"/>
        <w:ind w:left="2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N                </w:t>
      </w:r>
      <w:r w:rsidRPr="008F7A19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NE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GI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M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EL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VERS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Y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8F7A19">
        <w:rPr>
          <w:rFonts w:asciiTheme="minorHAnsi" w:eastAsia="Arial" w:hAnsiTheme="minorHAnsi" w:cstheme="minorHAnsi"/>
          <w:sz w:val="22"/>
          <w:szCs w:val="22"/>
        </w:rPr>
        <w:t>sbu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h,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</w:p>
    <w:p w14:paraId="3B8C00BF" w14:textId="77777777" w:rsidR="00D63BB7" w:rsidRPr="008F7A19" w:rsidRDefault="004B5F72" w:rsidP="008F7A19">
      <w:pPr>
        <w:spacing w:before="1"/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z w:val="22"/>
          <w:szCs w:val="22"/>
        </w:rPr>
        <w:t>ache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ence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ence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nee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ng                                   </w:t>
      </w:r>
      <w:r w:rsidRPr="008F7A1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ay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2018</w:t>
      </w:r>
    </w:p>
    <w:p w14:paraId="05056A65" w14:textId="77777777" w:rsidR="00D63BB7" w:rsidRPr="008F7A19" w:rsidRDefault="004B5F72" w:rsidP="008F7A19">
      <w:pPr>
        <w:spacing w:before="1"/>
        <w:ind w:left="29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l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PA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: 3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3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/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4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00</w:t>
      </w:r>
    </w:p>
    <w:p w14:paraId="3BCF5159" w14:textId="77777777" w:rsidR="00D63BB7" w:rsidRPr="008F7A19" w:rsidRDefault="00D63BB7" w:rsidP="008F7A19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2"/>
        <w:gridCol w:w="4840"/>
        <w:gridCol w:w="3400"/>
      </w:tblGrid>
      <w:tr w:rsidR="00D63BB7" w:rsidRPr="008F7A19" w14:paraId="28C8083A" w14:textId="77777777">
        <w:trPr>
          <w:trHeight w:hRule="exact" w:val="336"/>
        </w:trPr>
        <w:tc>
          <w:tcPr>
            <w:tcW w:w="1512" w:type="dxa"/>
            <w:tcBorders>
              <w:top w:val="nil"/>
              <w:left w:val="nil"/>
              <w:bottom w:val="nil"/>
              <w:right w:val="single" w:sz="12" w:space="0" w:color="808080"/>
            </w:tcBorders>
          </w:tcPr>
          <w:p w14:paraId="1B70A710" w14:textId="77777777" w:rsidR="00D63BB7" w:rsidRPr="008F7A19" w:rsidRDefault="004B5F72" w:rsidP="008F7A19">
            <w:pPr>
              <w:spacing w:before="7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ELEV</w:t>
            </w:r>
            <w:r w:rsidRPr="008F7A19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NT</w:t>
            </w:r>
          </w:p>
        </w:tc>
        <w:tc>
          <w:tcPr>
            <w:tcW w:w="4840" w:type="dxa"/>
            <w:tcBorders>
              <w:top w:val="nil"/>
              <w:left w:val="single" w:sz="12" w:space="0" w:color="808080"/>
              <w:bottom w:val="nil"/>
              <w:right w:val="nil"/>
            </w:tcBorders>
          </w:tcPr>
          <w:p w14:paraId="4BC5E196" w14:textId="77777777" w:rsidR="00D63BB7" w:rsidRPr="008F7A19" w:rsidRDefault="004B5F72" w:rsidP="008F7A19">
            <w:pPr>
              <w:spacing w:before="72"/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016C09FE" w14:textId="77777777" w:rsidR="00D63BB7" w:rsidRPr="008F7A19" w:rsidRDefault="004B5F72" w:rsidP="008F7A19">
            <w:pPr>
              <w:spacing w:before="72"/>
              <w:ind w:left="18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ansp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8F7A1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D63BB7" w:rsidRPr="008F7A19" w14:paraId="0D3AFA01" w14:textId="77777777">
        <w:trPr>
          <w:trHeight w:hRule="exact" w:val="593"/>
        </w:trPr>
        <w:tc>
          <w:tcPr>
            <w:tcW w:w="1512" w:type="dxa"/>
            <w:tcBorders>
              <w:top w:val="nil"/>
              <w:left w:val="nil"/>
              <w:bottom w:val="nil"/>
              <w:right w:val="single" w:sz="12" w:space="0" w:color="808080"/>
            </w:tcBorders>
          </w:tcPr>
          <w:p w14:paraId="1CF06055" w14:textId="77777777" w:rsidR="00D63BB7" w:rsidRPr="008F7A19" w:rsidRDefault="004B5F72" w:rsidP="008F7A19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URSES</w:t>
            </w:r>
          </w:p>
        </w:tc>
        <w:tc>
          <w:tcPr>
            <w:tcW w:w="4840" w:type="dxa"/>
            <w:tcBorders>
              <w:top w:val="nil"/>
              <w:left w:val="single" w:sz="12" w:space="0" w:color="808080"/>
              <w:bottom w:val="nil"/>
              <w:right w:val="nil"/>
            </w:tcBorders>
          </w:tcPr>
          <w:p w14:paraId="4CAC51E4" w14:textId="77777777" w:rsidR="00D63BB7" w:rsidRPr="008F7A19" w:rsidRDefault="004B5F72" w:rsidP="008F7A19">
            <w:pPr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cu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3D</w:t>
            </w:r>
          </w:p>
          <w:p w14:paraId="09CE7215" w14:textId="77777777" w:rsidR="00D63BB7" w:rsidRPr="008F7A19" w:rsidRDefault="004B5F72" w:rsidP="008F7A19">
            <w:pPr>
              <w:spacing w:before="4"/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cs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nee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4FFB4E1E" w14:textId="77777777" w:rsidR="00D63BB7" w:rsidRPr="008F7A19" w:rsidRDefault="004B5F72" w:rsidP="008F7A19">
            <w:pPr>
              <w:ind w:left="2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anced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mm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Ja</w:t>
            </w:r>
            <w:r w:rsidRPr="008F7A1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76F0C177" w14:textId="77777777" w:rsidR="00D63BB7" w:rsidRPr="008F7A19" w:rsidRDefault="004B5F72" w:rsidP="008F7A19">
            <w:pPr>
              <w:spacing w:before="4"/>
              <w:ind w:left="24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uc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8F7A19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</w:tbl>
    <w:p w14:paraId="2A95B0F0" w14:textId="77777777" w:rsidR="00D63BB7" w:rsidRPr="008F7A19" w:rsidRDefault="00D63BB7" w:rsidP="008F7A1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BB19FFC" w14:textId="77777777" w:rsidR="00D63BB7" w:rsidRPr="008F7A19" w:rsidRDefault="004B5F72" w:rsidP="008F7A19">
      <w:pPr>
        <w:spacing w:before="32"/>
        <w:ind w:left="2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KILLS                         </w:t>
      </w:r>
      <w:r w:rsidRPr="008F7A1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ons: 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ab,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Lab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CAD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Ja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a,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hon,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ce</w:t>
      </w:r>
    </w:p>
    <w:p w14:paraId="7853543F" w14:textId="77777777" w:rsidR="00D63BB7" w:rsidRPr="008F7A19" w:rsidRDefault="004B5F72" w:rsidP="008F7A19">
      <w:pPr>
        <w:spacing w:before="1"/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nac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oscope</w:t>
      </w:r>
    </w:p>
    <w:p w14:paraId="2FD3DC97" w14:textId="77777777" w:rsidR="00D63BB7" w:rsidRPr="008F7A19" w:rsidRDefault="004B5F72" w:rsidP="008F7A19">
      <w:pPr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position w:val="-1"/>
          <w:sz w:val="22"/>
          <w:szCs w:val="22"/>
        </w:rPr>
        <w:t>poken</w:t>
      </w:r>
      <w:r w:rsidRPr="008F7A1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position w:val="-1"/>
          <w:sz w:val="22"/>
          <w:szCs w:val="22"/>
        </w:rPr>
        <w:t>Languages:</w:t>
      </w:r>
      <w:r w:rsidRPr="008F7A1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sant</w:t>
      </w:r>
      <w:r w:rsidRPr="008F7A1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pan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sh</w:t>
      </w:r>
    </w:p>
    <w:p w14:paraId="6DC24F50" w14:textId="77777777" w:rsidR="00D63BB7" w:rsidRPr="008F7A19" w:rsidRDefault="00D63BB7" w:rsidP="008F7A19">
      <w:pPr>
        <w:spacing w:before="1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2"/>
        <w:gridCol w:w="6731"/>
        <w:gridCol w:w="2631"/>
      </w:tblGrid>
      <w:tr w:rsidR="00D63BB7" w:rsidRPr="008F7A19" w14:paraId="1B221CAD" w14:textId="77777777">
        <w:trPr>
          <w:trHeight w:hRule="exact" w:val="336"/>
        </w:trPr>
        <w:tc>
          <w:tcPr>
            <w:tcW w:w="1512" w:type="dxa"/>
            <w:tcBorders>
              <w:top w:val="nil"/>
              <w:left w:val="nil"/>
              <w:bottom w:val="nil"/>
              <w:right w:val="single" w:sz="12" w:space="0" w:color="808080"/>
            </w:tcBorders>
          </w:tcPr>
          <w:p w14:paraId="5269B4AF" w14:textId="77777777" w:rsidR="00D63BB7" w:rsidRPr="008F7A19" w:rsidRDefault="004B5F72" w:rsidP="008F7A19">
            <w:pPr>
              <w:spacing w:before="7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RK</w:t>
            </w:r>
          </w:p>
        </w:tc>
        <w:tc>
          <w:tcPr>
            <w:tcW w:w="6731" w:type="dxa"/>
            <w:tcBorders>
              <w:top w:val="nil"/>
              <w:left w:val="single" w:sz="12" w:space="0" w:color="808080"/>
              <w:bottom w:val="nil"/>
              <w:right w:val="nil"/>
            </w:tcBorders>
          </w:tcPr>
          <w:p w14:paraId="3C458AE5" w14:textId="77777777" w:rsidR="00D63BB7" w:rsidRPr="008F7A19" w:rsidRDefault="004B5F72" w:rsidP="008F7A19">
            <w:pPr>
              <w:spacing w:before="72"/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GI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LL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52EE4D8E" w14:textId="77777777" w:rsidR="00D63BB7" w:rsidRPr="008F7A19" w:rsidRDefault="00D63BB7" w:rsidP="008F7A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3BB7" w:rsidRPr="008F7A19" w14:paraId="02C6F9C3" w14:textId="77777777">
        <w:trPr>
          <w:trHeight w:hRule="exact" w:val="282"/>
        </w:trPr>
        <w:tc>
          <w:tcPr>
            <w:tcW w:w="1512" w:type="dxa"/>
            <w:tcBorders>
              <w:top w:val="nil"/>
              <w:left w:val="nil"/>
              <w:bottom w:val="nil"/>
              <w:right w:val="single" w:sz="12" w:space="0" w:color="808080"/>
            </w:tcBorders>
          </w:tcPr>
          <w:p w14:paraId="06B2D565" w14:textId="77777777" w:rsidR="00D63BB7" w:rsidRPr="008F7A19" w:rsidRDefault="004B5F72" w:rsidP="008F7A19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XPERIENCE</w:t>
            </w:r>
          </w:p>
        </w:tc>
        <w:tc>
          <w:tcPr>
            <w:tcW w:w="6731" w:type="dxa"/>
            <w:tcBorders>
              <w:top w:val="nil"/>
              <w:left w:val="single" w:sz="12" w:space="0" w:color="808080"/>
              <w:bottom w:val="nil"/>
              <w:right w:val="nil"/>
            </w:tcBorders>
          </w:tcPr>
          <w:p w14:paraId="15B12E2E" w14:textId="77777777" w:rsidR="00D63BB7" w:rsidRPr="008F7A19" w:rsidRDefault="004B5F72" w:rsidP="008F7A19">
            <w:pPr>
              <w:ind w:left="4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esea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</w:t>
            </w:r>
            <w:r w:rsidRPr="008F7A1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ss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, </w:t>
            </w:r>
            <w:r w:rsidRPr="008F7A1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8F7A19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F7A19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c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ence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and</w:t>
            </w:r>
            <w:r w:rsidRPr="008F7A19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ng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nee</w:t>
            </w:r>
            <w:r w:rsidRPr="008F7A1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8F7A1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ng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49454DD0" w14:textId="77777777" w:rsidR="00D63BB7" w:rsidRPr="008F7A19" w:rsidRDefault="004B5F72" w:rsidP="008F7A19">
            <w:pPr>
              <w:ind w:left="4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ust 2014</w:t>
            </w:r>
            <w:r w:rsidRPr="008F7A1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8F7A19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F7A19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8F7A1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8F7A19">
              <w:rPr>
                <w:rFonts w:asciiTheme="minorHAnsi" w:eastAsia="Arial" w:hAnsiTheme="minorHAnsi" w:cstheme="minorHAnsi"/>
                <w:sz w:val="22"/>
                <w:szCs w:val="22"/>
              </w:rPr>
              <w:t>esent</w:t>
            </w:r>
          </w:p>
        </w:tc>
      </w:tr>
    </w:tbl>
    <w:p w14:paraId="26684F1C" w14:textId="77777777" w:rsidR="00D63BB7" w:rsidRPr="008F7A19" w:rsidRDefault="004B5F72" w:rsidP="008F7A19">
      <w:pPr>
        <w:ind w:left="260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ua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8F7A19">
        <w:rPr>
          <w:rFonts w:asciiTheme="minorHAnsi" w:eastAsia="Arial" w:hAnsiTheme="minorHAnsi" w:cstheme="minorHAnsi"/>
          <w:sz w:val="22"/>
          <w:szCs w:val="22"/>
        </w:rPr>
        <w:t>he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ace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pe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ous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shes</w:t>
      </w:r>
    </w:p>
    <w:p w14:paraId="0AAFB188" w14:textId="77777777" w:rsidR="00D63BB7" w:rsidRPr="008F7A19" w:rsidRDefault="004B5F72" w:rsidP="008F7A19">
      <w:pPr>
        <w:spacing w:before="1"/>
        <w:ind w:left="260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m o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ch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</w:p>
    <w:p w14:paraId="113A560C" w14:textId="77777777" w:rsidR="00D63BB7" w:rsidRPr="008F7A19" w:rsidRDefault="00D63BB7" w:rsidP="008F7A1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603C136" w14:textId="77777777" w:rsidR="00D63BB7" w:rsidRPr="008F7A19" w:rsidRDefault="004B5F72" w:rsidP="008F7A19">
      <w:pPr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anu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ne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n, 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ephon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po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on       </w:t>
      </w:r>
      <w:r w:rsidRPr="008F7A19">
        <w:rPr>
          <w:rFonts w:asciiTheme="minorHAnsi" w:eastAsia="Arial" w:hAnsiTheme="minorHAnsi" w:cstheme="minorHAnsi"/>
          <w:sz w:val="22"/>
          <w:szCs w:val="22"/>
        </w:rPr>
        <w:t>June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2015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ug.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015</w:t>
      </w:r>
    </w:p>
    <w:p w14:paraId="5917E698" w14:textId="77777777" w:rsidR="00D63BB7" w:rsidRPr="008F7A19" w:rsidRDefault="004B5F72" w:rsidP="008F7A19">
      <w:pPr>
        <w:spacing w:before="1"/>
        <w:ind w:left="260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F7A19">
        <w:rPr>
          <w:rFonts w:asciiTheme="minorHAnsi" w:eastAsia="Arial" w:hAnsiTheme="minorHAnsi" w:cstheme="minorHAnsi"/>
          <w:sz w:val="22"/>
          <w:szCs w:val="22"/>
        </w:rPr>
        <w:t>abo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sen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neer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sur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ound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</w:p>
    <w:p w14:paraId="04F634FB" w14:textId="77777777" w:rsidR="00D63BB7" w:rsidRPr="008F7A19" w:rsidRDefault="004B5F72" w:rsidP="008F7A19">
      <w:pPr>
        <w:spacing w:before="1"/>
        <w:ind w:left="2924" w:right="86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den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or Foe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(I</w:t>
      </w:r>
      <w:r w:rsidRPr="008F7A19">
        <w:rPr>
          <w:rFonts w:asciiTheme="minorHAnsi" w:eastAsia="Arial" w:hAnsiTheme="minorHAnsi" w:cstheme="minorHAnsi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echno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UP</w:t>
      </w:r>
      <w:r w:rsidRPr="008F7A19">
        <w:rPr>
          <w:rFonts w:asciiTheme="minorHAnsi" w:eastAsia="Arial" w:hAnsiTheme="minorHAnsi" w:cstheme="minorHAnsi"/>
          <w:sz w:val="22"/>
          <w:szCs w:val="22"/>
        </w:rPr>
        <w:t>X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-</w:t>
      </w:r>
      <w:r w:rsidRPr="008F7A19">
        <w:rPr>
          <w:rFonts w:asciiTheme="minorHAnsi" w:eastAsia="Arial" w:hAnsiTheme="minorHAnsi" w:cstheme="minorHAnsi"/>
          <w:sz w:val="22"/>
          <w:szCs w:val="22"/>
        </w:rPr>
        <w:t>40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UPX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z w:val="22"/>
          <w:szCs w:val="22"/>
        </w:rPr>
        <w:t>43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z w:val="22"/>
          <w:szCs w:val="22"/>
        </w:rPr>
        <w:t>ar</w:t>
      </w:r>
    </w:p>
    <w:p w14:paraId="745B39E7" w14:textId="77777777" w:rsidR="00D63BB7" w:rsidRPr="008F7A19" w:rsidRDefault="004B5F72" w:rsidP="008F7A19">
      <w:pPr>
        <w:ind w:left="260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ch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or pa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us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 s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</w:p>
    <w:p w14:paraId="6AC94003" w14:textId="77777777" w:rsidR="00D63BB7" w:rsidRPr="008F7A19" w:rsidRDefault="004B5F72" w:rsidP="008F7A19">
      <w:pPr>
        <w:tabs>
          <w:tab w:val="left" w:pos="2960"/>
        </w:tabs>
        <w:spacing w:before="20"/>
        <w:ind w:left="2961" w:right="487" w:hanging="3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pent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boa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oduc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F7A19">
        <w:rPr>
          <w:rFonts w:asciiTheme="minorHAnsi" w:eastAsia="Arial" w:hAnsiTheme="minorHAnsi" w:cstheme="minorHAnsi"/>
          <w:sz w:val="22"/>
          <w:szCs w:val="22"/>
        </w:rPr>
        <w:t>ne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so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nspec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boa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or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oduc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5A99EE9" w14:textId="77777777" w:rsidR="00D63BB7" w:rsidRPr="008F7A19" w:rsidRDefault="004B5F72" w:rsidP="008F7A19">
      <w:pPr>
        <w:ind w:left="224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ga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Wo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an                                                     </w:t>
      </w:r>
      <w:r w:rsidRPr="008F7A19">
        <w:rPr>
          <w:rFonts w:asciiTheme="minorHAnsi" w:eastAsia="Arial" w:hAnsiTheme="minorHAnsi" w:cstheme="minorHAnsi"/>
          <w:b/>
          <w:spacing w:val="5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1742392C" w14:textId="77777777" w:rsidR="00D63BB7" w:rsidRPr="008F7A19" w:rsidRDefault="004B5F72" w:rsidP="008F7A19">
      <w:pPr>
        <w:tabs>
          <w:tab w:val="left" w:pos="2960"/>
        </w:tabs>
        <w:spacing w:before="1"/>
        <w:ind w:left="2960" w:right="571" w:hanging="3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ss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ssoc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ng,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head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8F7A19">
        <w:rPr>
          <w:rFonts w:asciiTheme="minorHAnsi" w:eastAsia="Arial" w:hAnsiTheme="minorHAnsi" w:cstheme="minorHAnsi"/>
          <w:sz w:val="22"/>
          <w:szCs w:val="22"/>
        </w:rPr>
        <w:t>ns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on,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ch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ch,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ench 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ng,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, 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</w:p>
    <w:p w14:paraId="62980F5E" w14:textId="77777777" w:rsidR="00D63BB7" w:rsidRPr="008F7A19" w:rsidRDefault="004B5F72" w:rsidP="008F7A19">
      <w:pPr>
        <w:ind w:left="260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oped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sche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cs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oper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easu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</w:p>
    <w:p w14:paraId="7E9286CD" w14:textId="77777777" w:rsidR="00D63BB7" w:rsidRPr="008F7A19" w:rsidRDefault="004B5F72" w:rsidP="008F7A19">
      <w:pPr>
        <w:spacing w:before="1"/>
        <w:ind w:left="260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F7A19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pp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F7A19">
        <w:rPr>
          <w:rFonts w:asciiTheme="minorHAnsi" w:eastAsia="Arial" w:hAnsiTheme="minorHAnsi" w:cstheme="minorHAnsi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sp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ead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app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oun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m 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ass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seed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post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</w:p>
    <w:p w14:paraId="564A57C3" w14:textId="77777777" w:rsidR="00D63BB7" w:rsidRPr="008F7A19" w:rsidRDefault="00D63BB7" w:rsidP="008F7A1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D15C640" w14:textId="77777777" w:rsidR="00D63BB7" w:rsidRPr="008F7A19" w:rsidRDefault="004B5F72" w:rsidP="008F7A19">
      <w:pPr>
        <w:ind w:left="2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pict w14:anchorId="22730CF9">
          <v:group id="_x0000_s1036" style="position:absolute;left:0;text-align:left;margin-left:109.6pt;margin-top:99.2pt;width:0;height:644.25pt;z-index:-251657728;mso-position-horizontal-relative:page;mso-position-vertical-relative:page" coordorigin="2192,1984" coordsize="0,12885">
            <v:shape id="_x0000_s1037" style="position:absolute;left:2192;top:1984;width:0;height:12885" coordorigin="2192,1984" coordsize="0,12885" path="m2192,1984r,12885e" filled="f" strokecolor="gray" strokeweight="1.56pt">
              <v:path arrowok="t"/>
            </v:shape>
            <w10:wrap anchorx="page" anchory="page"/>
          </v:group>
        </w:pic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ECTS                  </w:t>
      </w:r>
      <w:r w:rsidRPr="008F7A19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hes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gne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e,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hase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ons                        </w:t>
      </w:r>
      <w:r w:rsidRPr="008F7A1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Fa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l 2015</w:t>
      </w:r>
    </w:p>
    <w:p w14:paraId="47639377" w14:textId="77777777" w:rsidR="00D63BB7" w:rsidRPr="008F7A19" w:rsidRDefault="004B5F72" w:rsidP="008F7A19">
      <w:pPr>
        <w:tabs>
          <w:tab w:val="left" w:pos="2960"/>
        </w:tabs>
        <w:spacing w:before="3"/>
        <w:ind w:left="2960" w:right="119" w:hanging="3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z w:val="22"/>
          <w:szCs w:val="22"/>
        </w:rPr>
        <w:tab/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z w:val="22"/>
          <w:szCs w:val="22"/>
        </w:rPr>
        <w:t>sed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cu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so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s, such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osp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hes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 and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yz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8F7A19">
        <w:rPr>
          <w:rFonts w:asciiTheme="minorHAnsi" w:eastAsia="Arial" w:hAnsiTheme="minorHAnsi" w:cstheme="minorHAnsi"/>
          <w:sz w:val="22"/>
          <w:szCs w:val="22"/>
        </w:rPr>
        <w:t>he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ope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ent c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os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z w:val="22"/>
          <w:szCs w:val="22"/>
        </w:rPr>
        <w:t>eha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</w:p>
    <w:p w14:paraId="521D0CC7" w14:textId="77777777" w:rsidR="00D63BB7" w:rsidRPr="008F7A19" w:rsidRDefault="00D63BB7" w:rsidP="008F7A19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F80123F" w14:textId="77777777" w:rsidR="00D63BB7" w:rsidRPr="008F7A19" w:rsidRDefault="004B5F72" w:rsidP="008F7A19">
      <w:pPr>
        <w:ind w:left="2240" w:right="2147" w:hanging="198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TIVITIES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</w:t>
      </w:r>
      <w:r w:rsidRPr="008F7A1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occe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2014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ese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nt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ft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ne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2015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ese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ou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ab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enn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s,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2F48E091" w14:textId="77777777" w:rsidR="00D63BB7" w:rsidRPr="008F7A19" w:rsidRDefault="004B5F72" w:rsidP="008F7A19">
      <w:pPr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onal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onor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" w:hAnsiTheme="minorHAnsi" w:cstheme="minorHAnsi"/>
          <w:sz w:val="22"/>
          <w:szCs w:val="22"/>
        </w:rPr>
        <w:t>2012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us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8F7A19">
        <w:rPr>
          <w:rFonts w:asciiTheme="minorHAnsi" w:eastAsia="Arial" w:hAnsiTheme="minorHAnsi" w:cstheme="minorHAnsi"/>
          <w:sz w:val="22"/>
          <w:szCs w:val="22"/>
        </w:rPr>
        <w:t>choo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2011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- 2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14</w:t>
      </w:r>
    </w:p>
    <w:p w14:paraId="19DBE0D0" w14:textId="77777777" w:rsidR="00D63BB7" w:rsidRPr="008F7A19" w:rsidRDefault="004B5F72" w:rsidP="008F7A19">
      <w:pPr>
        <w:spacing w:before="1"/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occe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ap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" w:hAnsiTheme="minorHAnsi" w:cstheme="minorHAnsi"/>
          <w:sz w:val="22"/>
          <w:szCs w:val="22"/>
        </w:rPr>
        <w:t>201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us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hoo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2012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234C3FA4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</w:pPr>
    </w:p>
    <w:p w14:paraId="3F323345" w14:textId="77777777" w:rsidR="00D63BB7" w:rsidRPr="008F7A19" w:rsidRDefault="00D63BB7" w:rsidP="008F7A19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3E5BCDB" w14:textId="77777777" w:rsidR="00D63BB7" w:rsidRPr="008F7A19" w:rsidRDefault="004B5F72" w:rsidP="008F7A19">
      <w:pPr>
        <w:ind w:left="26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RS                      </w:t>
      </w:r>
      <w:r w:rsidRPr="008F7A1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z w:val="22"/>
          <w:szCs w:val="22"/>
        </w:rPr>
        <w:t>ean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nee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5</w:t>
      </w:r>
    </w:p>
    <w:p w14:paraId="1F8AC86B" w14:textId="77777777" w:rsidR="00D63BB7" w:rsidRPr="008F7A19" w:rsidRDefault="004B5F72" w:rsidP="008F7A19">
      <w:pPr>
        <w:spacing w:before="4"/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us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chool 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cs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d: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2A3786D1" w14:textId="77777777" w:rsidR="00D63BB7" w:rsidRPr="008F7A19" w:rsidRDefault="004B5F72" w:rsidP="008F7A19">
      <w:pPr>
        <w:ind w:left="224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assachuse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echno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d: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2013</w:t>
      </w:r>
    </w:p>
    <w:p w14:paraId="2F3BC084" w14:textId="77777777" w:rsidR="00D63BB7" w:rsidRPr="008F7A19" w:rsidRDefault="004B5F72" w:rsidP="008F7A19">
      <w:pPr>
        <w:ind w:left="2240"/>
        <w:rPr>
          <w:rFonts w:asciiTheme="minorHAnsi" w:eastAsia="Arial" w:hAnsiTheme="minorHAnsi" w:cstheme="minorHAnsi"/>
          <w:sz w:val="22"/>
          <w:szCs w:val="22"/>
        </w:rPr>
        <w:sectPr w:rsidR="00D63BB7" w:rsidRPr="008F7A19">
          <w:type w:val="continuous"/>
          <w:pgSz w:w="12240" w:h="15840"/>
          <w:pgMar w:top="740" w:right="580" w:bottom="280" w:left="460" w:header="720" w:footer="720" w:gutter="0"/>
          <w:cols w:space="720"/>
        </w:sectPr>
      </w:pP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nes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cho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sh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p: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22555176" w14:textId="77777777" w:rsidR="00D63BB7" w:rsidRPr="008F7A19" w:rsidRDefault="004B5F72" w:rsidP="008F7A19">
      <w:pPr>
        <w:spacing w:before="77"/>
        <w:ind w:left="228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i/>
          <w:sz w:val="22"/>
          <w:szCs w:val="22"/>
        </w:rPr>
        <w:lastRenderedPageBreak/>
        <w:t>C</w:t>
      </w:r>
      <w:r w:rsidRPr="008F7A1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rr</w:t>
      </w:r>
      <w:r w:rsidRPr="008F7A19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3E22D69D" w14:textId="77777777" w:rsidR="00D63BB7" w:rsidRPr="008F7A19" w:rsidRDefault="004B5F72" w:rsidP="008F7A19">
      <w:pPr>
        <w:spacing w:before="1"/>
        <w:ind w:left="228" w:right="141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z w:val="22"/>
          <w:szCs w:val="22"/>
        </w:rPr>
        <w:t>507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th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8F7A19">
        <w:rPr>
          <w:rFonts w:asciiTheme="minorHAnsi" w:eastAsia="Arial" w:hAnsiTheme="minorHAnsi" w:cstheme="minorHAnsi"/>
          <w:sz w:val="22"/>
          <w:szCs w:val="22"/>
        </w:rPr>
        <w:t>tt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gh,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52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3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z w:val="22"/>
          <w:szCs w:val="22"/>
        </w:rPr>
        <w:t>62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6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" w:hAnsiTheme="minorHAnsi" w:cstheme="minorHAnsi"/>
          <w:sz w:val="22"/>
          <w:szCs w:val="22"/>
        </w:rPr>
        <w:t>412)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12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F7A19">
        <w:rPr>
          <w:rFonts w:asciiTheme="minorHAnsi" w:eastAsia="Arial" w:hAnsiTheme="minorHAnsi" w:cstheme="minorHAnsi"/>
          <w:sz w:val="22"/>
          <w:szCs w:val="22"/>
        </w:rPr>
        <w:t>)</w:t>
      </w:r>
    </w:p>
    <w:p w14:paraId="59900818" w14:textId="77777777" w:rsidR="00D63BB7" w:rsidRPr="008F7A19" w:rsidRDefault="00D63BB7" w:rsidP="008F7A1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593705E" w14:textId="77777777" w:rsidR="00D63BB7" w:rsidRPr="008F7A19" w:rsidRDefault="004B5F72" w:rsidP="008F7A1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8F7A19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044A6BFE" w14:textId="77777777" w:rsidR="00D63BB7" w:rsidRPr="008F7A19" w:rsidRDefault="004B5F72" w:rsidP="008F7A19">
      <w:pPr>
        <w:spacing w:before="52"/>
        <w:ind w:left="120" w:right="-5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pict w14:anchorId="32C56CBF">
          <v:group id="_x0000_s1034" style="position:absolute;left:0;text-align:left;margin-left:34.55pt;margin-top:2.5pt;width:542.9pt;height:0;z-index:-251656704;mso-position-horizontal-relative:page" coordorigin="691,50" coordsize="10858,0">
            <v:shape id="_x0000_s1035" style="position:absolute;left:691;top:50;width:10858;height:0" coordorigin="691,50" coordsize="10858,0" path="m691,50r10858,e" filled="f" strokeweight=".82pt">
              <v:path arrowok="t"/>
            </v:shape>
            <w10:wrap anchorx="page"/>
          </v:group>
        </w:pict>
      </w:r>
      <w:r w:rsidRPr="008F7A19">
        <w:rPr>
          <w:rFonts w:asciiTheme="minorHAnsi" w:eastAsia="Arial" w:hAnsiTheme="minorHAnsi" w:cstheme="minorHAnsi"/>
          <w:b/>
          <w:position w:val="-1"/>
          <w:sz w:val="22"/>
          <w:szCs w:val="22"/>
        </w:rPr>
        <w:t>Ca</w:t>
      </w:r>
      <w:r w:rsidRPr="008F7A1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position w:val="-1"/>
          <w:sz w:val="22"/>
          <w:szCs w:val="22"/>
        </w:rPr>
        <w:t>ell</w:t>
      </w:r>
      <w:r w:rsidRPr="008F7A1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position w:val="-1"/>
          <w:sz w:val="22"/>
          <w:szCs w:val="22"/>
        </w:rPr>
        <w:t>si</w:t>
      </w:r>
      <w:r w:rsidRPr="008F7A1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bu</w:t>
      </w:r>
      <w:r w:rsidRPr="008F7A1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gh,</w:t>
      </w:r>
      <w:r w:rsidRPr="008F7A1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</w:p>
    <w:p w14:paraId="361D9856" w14:textId="77777777" w:rsidR="00D63BB7" w:rsidRPr="008F7A19" w:rsidRDefault="004B5F72" w:rsidP="008F7A19">
      <w:pPr>
        <w:spacing w:before="77"/>
        <w:ind w:left="-50" w:right="-5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br w:type="column"/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p O.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2869E366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</w:pPr>
    </w:p>
    <w:p w14:paraId="014596D3" w14:textId="77777777" w:rsidR="00D63BB7" w:rsidRPr="008F7A19" w:rsidRDefault="004B5F72" w:rsidP="008F7A19">
      <w:pPr>
        <w:ind w:left="85" w:right="86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24">
        <w:r w:rsidRPr="008F7A19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8F7A19">
          <w:rPr>
            <w:rFonts w:asciiTheme="minorHAnsi" w:eastAsia="Arial" w:hAnsiTheme="minorHAnsi" w:cstheme="minorHAnsi"/>
            <w:sz w:val="22"/>
            <w:szCs w:val="22"/>
          </w:rPr>
          <w:t>se</w:t>
        </w:r>
        <w:r w:rsidRPr="008F7A19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8F7A19">
          <w:rPr>
            <w:rFonts w:asciiTheme="minorHAnsi" w:eastAsia="Arial" w:hAnsiTheme="minorHAnsi" w:cstheme="minorHAnsi"/>
            <w:sz w:val="22"/>
            <w:szCs w:val="22"/>
          </w:rPr>
          <w:t>and</w:t>
        </w:r>
        <w:r w:rsidRPr="008F7A19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8F7A19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8F7A19">
          <w:rPr>
            <w:rFonts w:asciiTheme="minorHAnsi" w:eastAsia="Arial" w:hAnsiTheme="minorHAnsi" w:cstheme="minorHAnsi"/>
            <w:spacing w:val="-3"/>
            <w:sz w:val="22"/>
            <w:szCs w:val="22"/>
          </w:rPr>
          <w:t>w</w:t>
        </w:r>
        <w:r w:rsidRPr="008F7A19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8F7A19">
          <w:rPr>
            <w:rFonts w:asciiTheme="minorHAnsi" w:eastAsia="Arial" w:hAnsiTheme="minorHAnsi" w:cstheme="minorHAnsi"/>
            <w:sz w:val="22"/>
            <w:szCs w:val="22"/>
          </w:rPr>
          <w:t>c</w:t>
        </w:r>
        <w:r w:rsidRPr="008F7A19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8F7A19">
          <w:rPr>
            <w:rFonts w:asciiTheme="minorHAnsi" w:eastAsia="Arial" w:hAnsiTheme="minorHAnsi" w:cstheme="minorHAnsi"/>
            <w:spacing w:val="-3"/>
            <w:sz w:val="22"/>
            <w:szCs w:val="22"/>
          </w:rPr>
          <w:t>u</w:t>
        </w:r>
        <w:r w:rsidRPr="008F7A19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8F7A19">
          <w:rPr>
            <w:rFonts w:asciiTheme="minorHAnsi" w:eastAsia="Arial" w:hAnsiTheme="minorHAnsi" w:cstheme="minorHAnsi"/>
            <w:sz w:val="22"/>
            <w:szCs w:val="22"/>
          </w:rPr>
          <w:t>edu</w:t>
        </w:r>
      </w:hyperlink>
    </w:p>
    <w:p w14:paraId="65B7DD2A" w14:textId="77777777" w:rsidR="00D63BB7" w:rsidRPr="008F7A19" w:rsidRDefault="004B5F72" w:rsidP="008F7A19">
      <w:pPr>
        <w:spacing w:before="1"/>
        <w:ind w:left="692" w:right="69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z w:val="22"/>
          <w:szCs w:val="22"/>
        </w:rPr>
        <w:t>U.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z</w:t>
      </w:r>
      <w:r w:rsidRPr="008F7A19">
        <w:rPr>
          <w:rFonts w:asciiTheme="minorHAnsi" w:eastAsia="Arial" w:hAnsiTheme="minorHAnsi" w:cstheme="minorHAnsi"/>
          <w:w w:val="99"/>
          <w:sz w:val="22"/>
          <w:szCs w:val="22"/>
        </w:rPr>
        <w:t>en</w:t>
      </w:r>
    </w:p>
    <w:p w14:paraId="59AC7D28" w14:textId="77777777" w:rsidR="00D63BB7" w:rsidRPr="008F7A19" w:rsidRDefault="004B5F72" w:rsidP="008F7A19">
      <w:pPr>
        <w:spacing w:before="77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br w:type="column"/>
      </w:r>
      <w:r w:rsidRPr="008F7A1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dd</w:t>
      </w:r>
      <w:r w:rsidRPr="008F7A19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i/>
          <w:sz w:val="22"/>
          <w:szCs w:val="22"/>
        </w:rPr>
        <w:t>ess</w:t>
      </w:r>
    </w:p>
    <w:p w14:paraId="494A5839" w14:textId="77777777" w:rsidR="00D63BB7" w:rsidRPr="008F7A19" w:rsidRDefault="004B5F72" w:rsidP="008F7A19">
      <w:pPr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z w:val="22"/>
          <w:szCs w:val="22"/>
        </w:rPr>
        <w:t>20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</w:p>
    <w:p w14:paraId="442763BD" w14:textId="77777777" w:rsidR="00D63BB7" w:rsidRPr="008F7A19" w:rsidRDefault="004B5F72" w:rsidP="008F7A19">
      <w:pPr>
        <w:rPr>
          <w:rFonts w:asciiTheme="minorHAnsi" w:eastAsia="Arial" w:hAnsiTheme="minorHAnsi" w:cstheme="minorHAnsi"/>
          <w:sz w:val="22"/>
          <w:szCs w:val="22"/>
        </w:rPr>
        <w:sectPr w:rsidR="00D63BB7" w:rsidRPr="008F7A19">
          <w:footerReference w:type="default" r:id="rId25"/>
          <w:pgSz w:w="12240" w:h="15840"/>
          <w:pgMar w:top="640" w:right="600" w:bottom="280" w:left="600" w:header="0" w:footer="0" w:gutter="0"/>
          <w:cols w:num="3" w:space="720" w:equalWidth="0">
            <w:col w:w="4074" w:space="189"/>
            <w:col w:w="2513" w:space="1500"/>
            <w:col w:w="2764"/>
          </w:cols>
        </w:sectPr>
      </w:pPr>
      <w:r w:rsidRPr="008F7A19">
        <w:rPr>
          <w:rFonts w:asciiTheme="minorHAnsi" w:eastAsia="Arial" w:hAnsiTheme="minorHAnsi" w:cstheme="minorHAnsi"/>
          <w:sz w:val="22"/>
          <w:szCs w:val="22"/>
        </w:rPr>
        <w:t>Da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X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15401</w:t>
      </w:r>
    </w:p>
    <w:p w14:paraId="362A2C1E" w14:textId="77777777" w:rsidR="00D63BB7" w:rsidRPr="008F7A19" w:rsidRDefault="004B5F72" w:rsidP="008F7A19">
      <w:pPr>
        <w:spacing w:before="2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te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nd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8F7A1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sz w:val="22"/>
          <w:szCs w:val="22"/>
        </w:rPr>
        <w:t>16</w:t>
      </w:r>
    </w:p>
    <w:p w14:paraId="0AEB484E" w14:textId="77777777" w:rsidR="00D63BB7" w:rsidRPr="008F7A19" w:rsidRDefault="004B5F72" w:rsidP="008F7A19">
      <w:pPr>
        <w:spacing w:before="17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 Ma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tu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ee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otog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&amp;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tal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</w:p>
    <w:p w14:paraId="7F417DCC" w14:textId="77777777" w:rsidR="00D63BB7" w:rsidRPr="008F7A19" w:rsidRDefault="004B5F72" w:rsidP="008F7A19">
      <w:pPr>
        <w:spacing w:before="17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3.4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/4.0</w:t>
      </w:r>
    </w:p>
    <w:p w14:paraId="0E83F46C" w14:textId="77777777" w:rsidR="00D63BB7" w:rsidRPr="008F7A19" w:rsidRDefault="00D63BB7" w:rsidP="008F7A1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74489B4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</w:pPr>
    </w:p>
    <w:p w14:paraId="1B63C09E" w14:textId="77777777" w:rsidR="00D63BB7" w:rsidRPr="008F7A19" w:rsidRDefault="004B5F72" w:rsidP="008F7A1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ORK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EX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NCE</w:t>
      </w:r>
    </w:p>
    <w:p w14:paraId="5CE13B8C" w14:textId="77777777" w:rsidR="00D63BB7" w:rsidRPr="008F7A19" w:rsidRDefault="004B5F72" w:rsidP="008F7A19">
      <w:pPr>
        <w:spacing w:before="52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pict w14:anchorId="5AE9AF61">
          <v:group id="_x0000_s1032" style="position:absolute;left:0;text-align:left;margin-left:34.55pt;margin-top:2.5pt;width:542.9pt;height:0;z-index:-251655680;mso-position-horizontal-relative:page" coordorigin="691,50" coordsize="10858,0">
            <v:shape id="_x0000_s1033" style="position:absolute;left:691;top:50;width:10858;height:0" coordorigin="691,50" coordsize="10858,0" path="m691,50r10858,e" filled="f" strokeweight=".82pt">
              <v:path arrowok="t"/>
            </v:shape>
            <w10:wrap anchorx="page"/>
          </v:group>
        </w:pic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up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conduc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pp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ons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ew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as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e,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                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015</w:t>
      </w:r>
    </w:p>
    <w:p w14:paraId="47B65502" w14:textId="77777777" w:rsidR="00D63BB7" w:rsidRPr="008F7A19" w:rsidRDefault="004B5F72" w:rsidP="008F7A19">
      <w:pPr>
        <w:spacing w:before="23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i/>
          <w:sz w:val="22"/>
          <w:szCs w:val="22"/>
        </w:rPr>
        <w:t>Labo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pec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 xml:space="preserve">st 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ade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V</w:t>
      </w:r>
    </w:p>
    <w:p w14:paraId="38E7FDD3" w14:textId="77777777" w:rsidR="00D63BB7" w:rsidRPr="008F7A19" w:rsidRDefault="004B5F72" w:rsidP="008F7A19">
      <w:pPr>
        <w:spacing w:before="2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Ut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8F7A19">
        <w:rPr>
          <w:rFonts w:asciiTheme="minorHAnsi" w:eastAsia="Arial" w:hAnsiTheme="minorHAnsi" w:cstheme="minorHAnsi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ee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ft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th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D,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oC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</w:p>
    <w:p w14:paraId="37016829" w14:textId="77777777" w:rsidR="00D63BB7" w:rsidRPr="008F7A19" w:rsidRDefault="004B5F72" w:rsidP="008F7A19">
      <w:pPr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Con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ted</w:t>
      </w:r>
      <w:r w:rsidRPr="008F7A1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ap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tus</w:t>
      </w:r>
      <w:r w:rsidRPr="008F7A1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8F7A1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Mo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ux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</w:p>
    <w:p w14:paraId="4C05C4EF" w14:textId="77777777" w:rsidR="00D63BB7" w:rsidRPr="008F7A19" w:rsidRDefault="004B5F72" w:rsidP="008F7A19">
      <w:pPr>
        <w:spacing w:before="1"/>
        <w:ind w:left="392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Led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of C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z w:val="22"/>
          <w:szCs w:val="22"/>
        </w:rPr>
        <w:t>pe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du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tor</w:t>
      </w:r>
      <w:r w:rsidRPr="008F7A1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pa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ts</w:t>
      </w:r>
    </w:p>
    <w:p w14:paraId="1460EF13" w14:textId="77777777" w:rsidR="00D63BB7" w:rsidRPr="008F7A19" w:rsidRDefault="004B5F72" w:rsidP="008F7A19">
      <w:pPr>
        <w:ind w:left="392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Cont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bu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1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1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z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et,</w:t>
      </w:r>
      <w:r w:rsidRPr="008F7A19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on.</w:t>
      </w:r>
      <w:r w:rsidRPr="008F7A19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“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  <w:r w:rsidRPr="008F7A19">
        <w:rPr>
          <w:rFonts w:asciiTheme="minorHAnsi" w:eastAsia="Arial" w:hAnsiTheme="minorHAnsi" w:cstheme="minorHAnsi"/>
          <w:spacing w:val="-1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8F7A1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gh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ux</w:t>
      </w:r>
      <w:r w:rsidRPr="008F7A1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Indu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iv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</w:p>
    <w:p w14:paraId="65C0751B" w14:textId="77777777" w:rsidR="00D63BB7" w:rsidRPr="008F7A19" w:rsidRDefault="004B5F72" w:rsidP="008F7A19">
      <w:pPr>
        <w:ind w:left="537" w:right="9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z w:val="22"/>
          <w:szCs w:val="22"/>
        </w:rPr>
        <w:t>dnan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ps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du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F7A19">
        <w:rPr>
          <w:rFonts w:asciiTheme="minorHAnsi" w:eastAsia="Arial" w:hAnsiTheme="minorHAnsi" w:cstheme="minorHAnsi"/>
          <w:sz w:val="22"/>
          <w:szCs w:val="22"/>
        </w:rPr>
        <w:t>”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4</w:t>
      </w:r>
      <w:r w:rsidRPr="008F7A1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8F7A19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8F7A19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ar</w:t>
      </w:r>
      <w:r w:rsidRPr="008F7A19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8F7A19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du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1"/>
          <w:w w:val="99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pacing w:val="2"/>
          <w:w w:val="99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i/>
          <w:w w:val="99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i/>
          <w:spacing w:val="1"/>
          <w:w w:val="99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i/>
          <w:w w:val="99"/>
          <w:sz w:val="22"/>
          <w:szCs w:val="22"/>
        </w:rPr>
        <w:t>.</w:t>
      </w:r>
    </w:p>
    <w:p w14:paraId="23597868" w14:textId="77777777" w:rsidR="00D63BB7" w:rsidRPr="008F7A19" w:rsidRDefault="004B5F72" w:rsidP="008F7A19">
      <w:pPr>
        <w:spacing w:before="1"/>
        <w:ind w:left="572" w:right="86" w:hanging="18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pa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ent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opo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8F7A1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ght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atte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8F7A19">
        <w:rPr>
          <w:rFonts w:asciiTheme="minorHAnsi" w:eastAsia="Arial" w:hAnsiTheme="minorHAnsi" w:cstheme="minorHAnsi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e,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NRL,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NR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eet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ne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3A6D0154" w14:textId="77777777" w:rsidR="00D63BB7" w:rsidRPr="008F7A19" w:rsidRDefault="004B5F72" w:rsidP="008F7A1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neg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nde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adua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esea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ch</w:t>
      </w:r>
    </w:p>
    <w:p w14:paraId="02D8BB4D" w14:textId="77777777" w:rsidR="00D63BB7" w:rsidRPr="008F7A19" w:rsidRDefault="004B5F72" w:rsidP="008F7A19">
      <w:pPr>
        <w:spacing w:before="20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esea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ect of s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rf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ace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x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rm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ab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ili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Al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num</w:t>
      </w:r>
      <w:r w:rsidRPr="008F7A1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she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 xml:space="preserve">s                       </w:t>
      </w:r>
      <w:r w:rsidRPr="008F7A19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2015</w:t>
      </w:r>
    </w:p>
    <w:p w14:paraId="4F962CE6" w14:textId="77777777" w:rsidR="00D63BB7" w:rsidRPr="008F7A19" w:rsidRDefault="004B5F72" w:rsidP="008F7A19">
      <w:pPr>
        <w:spacing w:before="2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ates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hot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hog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ap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to te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F7A19">
        <w:rPr>
          <w:rFonts w:asciiTheme="minorHAnsi" w:eastAsia="Arial" w:hAnsiTheme="minorHAnsi" w:cstheme="minorHAnsi"/>
          <w:sz w:val="22"/>
          <w:szCs w:val="22"/>
        </w:rPr>
        <w:t>tu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num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heets</w:t>
      </w:r>
    </w:p>
    <w:p w14:paraId="4F4548AD" w14:textId="77777777" w:rsidR="00D63BB7" w:rsidRPr="008F7A19" w:rsidRDefault="004B5F72" w:rsidP="008F7A19">
      <w:pPr>
        <w:spacing w:before="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han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te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</w:p>
    <w:p w14:paraId="3001EC84" w14:textId="77777777" w:rsidR="00D63BB7" w:rsidRPr="008F7A19" w:rsidRDefault="004B5F72" w:rsidP="008F7A1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esea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 xml:space="preserve">, 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Gr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ounda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ove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Th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il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 xml:space="preserve">num                                     </w:t>
      </w:r>
      <w:r w:rsidRPr="008F7A19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2014</w:t>
      </w:r>
    </w:p>
    <w:p w14:paraId="54DB4B5C" w14:textId="77777777" w:rsidR="00D63BB7" w:rsidRPr="008F7A19" w:rsidRDefault="004B5F72" w:rsidP="008F7A19">
      <w:pPr>
        <w:spacing w:before="2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odu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ages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ga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es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 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wh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oom</w:t>
      </w:r>
    </w:p>
    <w:p w14:paraId="7BE6E63B" w14:textId="77777777" w:rsidR="00D63BB7" w:rsidRPr="008F7A19" w:rsidRDefault="004B5F72" w:rsidP="008F7A19">
      <w:pPr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8F7A1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ha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to 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  <w:r w:rsidRPr="008F7A1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nal</w:t>
      </w:r>
      <w:r w:rsidRPr="008F7A1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per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 hand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ques</w:t>
      </w:r>
    </w:p>
    <w:p w14:paraId="641B4F28" w14:textId="77777777" w:rsidR="00D63BB7" w:rsidRPr="008F7A19" w:rsidRDefault="004B5F72" w:rsidP="008F7A1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onal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gh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agn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Labo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hassee,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FL                                                        </w:t>
      </w:r>
      <w:r w:rsidRPr="008F7A19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r 2014</w:t>
      </w:r>
    </w:p>
    <w:p w14:paraId="06B896C3" w14:textId="77777777" w:rsidR="00D63BB7" w:rsidRPr="008F7A19" w:rsidRDefault="004B5F72" w:rsidP="008F7A19">
      <w:pPr>
        <w:spacing w:before="20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esea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n, Top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c: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upe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conduc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agnes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um</w:t>
      </w:r>
      <w:r w:rsidRPr="008F7A1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Di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bo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de</w:t>
      </w:r>
    </w:p>
    <w:p w14:paraId="727C7986" w14:textId="77777777" w:rsidR="00D63BB7" w:rsidRPr="008F7A19" w:rsidRDefault="004B5F72" w:rsidP="008F7A19">
      <w:pPr>
        <w:spacing w:before="20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1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9"/>
          <w:position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0"/>
          <w:position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12"/>
          <w:position w:val="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5"/>
          <w:position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at</w:t>
      </w:r>
      <w:r w:rsidRPr="008F7A19">
        <w:rPr>
          <w:rFonts w:asciiTheme="minorHAnsi" w:eastAsia="Arial" w:hAnsiTheme="minorHAnsi" w:cstheme="minorHAnsi"/>
          <w:spacing w:val="-4"/>
          <w:position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at</w:t>
      </w:r>
      <w:r w:rsidRPr="008F7A19">
        <w:rPr>
          <w:rFonts w:asciiTheme="minorHAnsi" w:eastAsia="Arial" w:hAnsiTheme="minorHAnsi" w:cstheme="minorHAnsi"/>
          <w:spacing w:val="4"/>
          <w:position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1"/>
          <w:sz w:val="22"/>
          <w:szCs w:val="22"/>
        </w:rPr>
        <w:t>ents</w:t>
      </w:r>
    </w:p>
    <w:p w14:paraId="2C4EFCD9" w14:textId="77777777" w:rsidR="00D63BB7" w:rsidRPr="008F7A19" w:rsidRDefault="004B5F72" w:rsidP="008F7A19">
      <w:pPr>
        <w:spacing w:before="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pe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ated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agnet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eter</w:t>
      </w:r>
      <w:r w:rsidRPr="008F7A19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ts</w:t>
      </w:r>
    </w:p>
    <w:p w14:paraId="6D46CB59" w14:textId="77777777" w:rsidR="00D63BB7" w:rsidRPr="008F7A19" w:rsidRDefault="004B5F72" w:rsidP="008F7A19">
      <w:pPr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Inte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pa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nted</w:t>
      </w:r>
      <w:r w:rsidRPr="008F7A19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4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to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sc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ta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ff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pee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4FF41037" w14:textId="77777777" w:rsidR="00D63BB7" w:rsidRPr="008F7A19" w:rsidRDefault="00D63BB7" w:rsidP="008F7A1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11EE39F" w14:textId="77777777" w:rsidR="00D63BB7" w:rsidRPr="008F7A19" w:rsidRDefault="004B5F72" w:rsidP="008F7A19">
      <w:pPr>
        <w:spacing w:before="29"/>
        <w:ind w:left="120" w:right="839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7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IC 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JE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CT</w:t>
      </w:r>
    </w:p>
    <w:p w14:paraId="790F3C33" w14:textId="77777777" w:rsidR="00D63BB7" w:rsidRPr="008F7A19" w:rsidRDefault="004B5F72" w:rsidP="008F7A19">
      <w:pPr>
        <w:spacing w:before="54"/>
        <w:ind w:left="120" w:right="1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pict w14:anchorId="51FA0DD4">
          <v:group id="_x0000_s1030" style="position:absolute;left:0;text-align:left;margin-left:34.55pt;margin-top:2.6pt;width:542.9pt;height:0;z-index:-251654656;mso-position-horizontal-relative:page" coordorigin="691,52" coordsize="10858,0">
            <v:shape id="_x0000_s1031" style="position:absolute;left:691;top:52;width:10858;height:0" coordorigin="691,52" coordsize="10858,0" path="m691,52r10858,e" filled="f" strokeweight=".82pt">
              <v:path arrowok="t"/>
            </v:shape>
            <w10:wrap anchorx="page"/>
          </v:group>
        </w:pic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ap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one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ou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or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oup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ect                                                             </w:t>
      </w:r>
      <w:r w:rsidRPr="008F7A1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Fa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l 2015</w:t>
      </w:r>
    </w:p>
    <w:p w14:paraId="588570E1" w14:textId="77777777" w:rsidR="00D63BB7" w:rsidRPr="008F7A19" w:rsidRDefault="004B5F72" w:rsidP="008F7A19">
      <w:pPr>
        <w:spacing w:before="23"/>
        <w:ind w:left="120" w:right="29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rm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ph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us</w:t>
      </w:r>
      <w:r w:rsidRPr="008F7A1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lli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bbon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agne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pp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ca</w:t>
      </w:r>
      <w:r w:rsidRPr="008F7A19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i/>
          <w:sz w:val="22"/>
          <w:szCs w:val="22"/>
        </w:rPr>
        <w:t>ons</w:t>
      </w:r>
    </w:p>
    <w:p w14:paraId="1248476D" w14:textId="77777777" w:rsidR="00D63BB7" w:rsidRPr="008F7A19" w:rsidRDefault="004B5F72" w:rsidP="008F7A19">
      <w:pPr>
        <w:spacing w:before="21"/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agnet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nd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tu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es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ted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om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ne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</w:p>
    <w:p w14:paraId="79E8D259" w14:textId="77777777" w:rsidR="00D63BB7" w:rsidRPr="008F7A19" w:rsidRDefault="004B5F72" w:rsidP="008F7A19">
      <w:pPr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et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8F7A19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hot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x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of 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ou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the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73DA918C" w14:textId="77777777" w:rsidR="00D63BB7" w:rsidRPr="008F7A19" w:rsidRDefault="004B5F72" w:rsidP="008F7A19">
      <w:pPr>
        <w:ind w:left="391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8F7A1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Ca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an a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phous</w:t>
      </w:r>
      <w:r w:rsidRPr="008F7A1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od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phous</w:t>
      </w:r>
      <w:r w:rsidRPr="008F7A1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eta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lli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bo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pa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230E9362" w14:textId="77777777" w:rsidR="00D63BB7" w:rsidRPr="008F7A19" w:rsidRDefault="00D63BB7" w:rsidP="008F7A19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138E342" w14:textId="77777777" w:rsidR="00D63BB7" w:rsidRPr="008F7A19" w:rsidRDefault="004B5F72" w:rsidP="008F7A19">
      <w:pPr>
        <w:ind w:left="120" w:right="1003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KILLS</w:t>
      </w:r>
    </w:p>
    <w:p w14:paraId="7E73077B" w14:textId="77777777" w:rsidR="00D63BB7" w:rsidRPr="008F7A19" w:rsidRDefault="004B5F72" w:rsidP="008F7A19">
      <w:pPr>
        <w:spacing w:before="54"/>
        <w:ind w:left="120" w:right="383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pict w14:anchorId="00F165F2">
          <v:group id="_x0000_s1028" style="position:absolute;left:0;text-align:left;margin-left:34.55pt;margin-top:2.5pt;width:542.9pt;height:0;z-index:-251653632;mso-position-horizontal-relative:page" coordorigin="691,50" coordsize="10858,0">
            <v:shape id="_x0000_s1029" style="position:absolute;left:691;top:50;width:10858;height:0" coordorigin="691,50" coordsize="10858,0" path="m691,50r10858,e" filled="f" strokeweight=".82pt">
              <v:path arrowok="t"/>
            </v:shape>
            <w10:wrap anchorx="page"/>
          </v:group>
        </w:pic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do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ho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hop,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b,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Math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D,</w:t>
      </w:r>
      <w:r w:rsidRPr="008F7A19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z w:val="22"/>
          <w:szCs w:val="22"/>
        </w:rPr>
        <w:t>a,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MS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</w:p>
    <w:p w14:paraId="1DF2F5D8" w14:textId="77777777" w:rsidR="00D63BB7" w:rsidRPr="008F7A19" w:rsidRDefault="004B5F72" w:rsidP="008F7A19">
      <w:pPr>
        <w:spacing w:before="19"/>
        <w:ind w:left="120" w:right="96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z w:val="22"/>
          <w:szCs w:val="22"/>
        </w:rPr>
        <w:t>In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u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ent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:</w:t>
      </w:r>
      <w:r w:rsidRPr="008F7A1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8F7A19">
        <w:rPr>
          <w:rFonts w:asciiTheme="minorHAnsi" w:eastAsia="Arial" w:hAnsiTheme="minorHAnsi" w:cstheme="minorHAnsi"/>
          <w:sz w:val="22"/>
          <w:szCs w:val="22"/>
        </w:rPr>
        <w:t>RD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8F7A19">
        <w:rPr>
          <w:rFonts w:asciiTheme="minorHAnsi" w:eastAsia="Arial" w:hAnsiTheme="minorHAnsi" w:cstheme="minorHAnsi"/>
          <w:sz w:val="22"/>
          <w:szCs w:val="22"/>
        </w:rPr>
        <w:t>UID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eto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ete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ent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</w:p>
    <w:p w14:paraId="0CCE1DBD" w14:textId="77777777" w:rsidR="00D63BB7" w:rsidRPr="008F7A19" w:rsidRDefault="004B5F72" w:rsidP="008F7A19">
      <w:pPr>
        <w:spacing w:before="17"/>
        <w:ind w:left="120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an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et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ent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he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al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UV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pe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opho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ete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Ha</w:t>
      </w:r>
      <w:r w:rsidRPr="008F7A19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dne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z w:val="22"/>
          <w:szCs w:val="22"/>
        </w:rPr>
        <w:t>, Cha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g,</w:t>
      </w:r>
      <w:r w:rsidRPr="008F7A1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g,</w:t>
      </w:r>
      <w:r w:rsidRPr="008F7A1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Me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ng,</w:t>
      </w:r>
      <w:r w:rsidRPr="008F7A1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tog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aph</w:t>
      </w:r>
      <w:r w:rsidRPr="008F7A19">
        <w:rPr>
          <w:rFonts w:asciiTheme="minorHAnsi" w:eastAsia="Arial" w:hAnsiTheme="minorHAnsi" w:cstheme="minorHAnsi"/>
          <w:sz w:val="22"/>
          <w:szCs w:val="22"/>
        </w:rPr>
        <w:t>y 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and</w:t>
      </w:r>
      <w:r w:rsidRPr="008F7A1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F7A19">
        <w:rPr>
          <w:rFonts w:asciiTheme="minorHAnsi" w:eastAsia="Arial" w:hAnsiTheme="minorHAnsi" w:cstheme="minorHAnsi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te</w:t>
      </w:r>
      <w:r w:rsidRPr="008F7A1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Da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Co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or</w:t>
      </w:r>
      <w:r w:rsidRPr="008F7A1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hot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ph</w:t>
      </w:r>
      <w:r w:rsidRPr="008F7A19">
        <w:rPr>
          <w:rFonts w:asciiTheme="minorHAnsi" w:eastAsia="Arial" w:hAnsiTheme="minorHAnsi" w:cstheme="minorHAnsi"/>
          <w:sz w:val="22"/>
          <w:szCs w:val="22"/>
        </w:rPr>
        <w:t>y Da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oo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de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F7A19">
        <w:rPr>
          <w:rFonts w:asciiTheme="minorHAnsi" w:eastAsia="Arial" w:hAnsiTheme="minorHAnsi" w:cstheme="minorHAnsi"/>
          <w:sz w:val="22"/>
          <w:szCs w:val="22"/>
        </w:rPr>
        <w:t>ng</w:t>
      </w:r>
    </w:p>
    <w:p w14:paraId="5A578CF6" w14:textId="77777777" w:rsidR="00D63BB7" w:rsidRPr="008F7A19" w:rsidRDefault="00D63BB7" w:rsidP="008F7A1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BC7A723" w14:textId="77777777" w:rsidR="00D63BB7" w:rsidRPr="008F7A19" w:rsidRDefault="004B5F72" w:rsidP="008F7A19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HIP</w:t>
      </w:r>
      <w:r w:rsidRPr="008F7A1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8F7A19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b/>
          <w:sz w:val="22"/>
          <w:szCs w:val="22"/>
        </w:rPr>
        <w:t>ONORS</w:t>
      </w:r>
    </w:p>
    <w:p w14:paraId="6563C786" w14:textId="77777777" w:rsidR="00D63BB7" w:rsidRPr="008F7A19" w:rsidRDefault="004B5F72" w:rsidP="008F7A19">
      <w:pPr>
        <w:spacing w:before="5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hAnsiTheme="minorHAnsi" w:cstheme="minorHAnsi"/>
          <w:sz w:val="22"/>
          <w:szCs w:val="22"/>
        </w:rPr>
        <w:pict w14:anchorId="47E0A5EB">
          <v:group id="_x0000_s1026" style="position:absolute;left:0;text-align:left;margin-left:34.55pt;margin-top:2.6pt;width:542.9pt;height:0;z-index:-251652608;mso-position-horizontal-relative:page" coordorigin="691,52" coordsize="10858,0">
            <v:shape id="_x0000_s1027" style="position:absolute;left:691;top:52;width:10858;height:0" coordorigin="691,52" coordsize="10858,0" path="m691,52r10858,e" filled="f" strokeweight=".82pt">
              <v:path arrowok="t"/>
            </v:shape>
            <w10:wrap anchorx="page"/>
          </v:group>
        </w:pict>
      </w:r>
      <w:r w:rsidRPr="008F7A19">
        <w:rPr>
          <w:rFonts w:asciiTheme="minorHAnsi" w:eastAsia="Arial" w:hAnsiTheme="minorHAnsi" w:cstheme="minorHAnsi"/>
          <w:sz w:val="22"/>
          <w:szCs w:val="22"/>
        </w:rPr>
        <w:t>Re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z w:val="22"/>
          <w:szCs w:val="22"/>
        </w:rPr>
        <w:t>nt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,</w:t>
      </w:r>
      <w:r w:rsidRPr="008F7A19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z w:val="22"/>
          <w:szCs w:val="22"/>
        </w:rPr>
        <w:t>MU</w:t>
      </w:r>
      <w:r w:rsidRPr="008F7A1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ents      </w:t>
      </w:r>
      <w:r w:rsidRPr="008F7A1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20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sz w:val="22"/>
          <w:szCs w:val="22"/>
        </w:rPr>
        <w:t>3-</w:t>
      </w:r>
      <w:r w:rsidRPr="008F7A1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>p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t               </w:t>
      </w:r>
      <w:r w:rsidRPr="008F7A1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z w:val="22"/>
          <w:szCs w:val="22"/>
        </w:rPr>
        <w:t>at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et</w:t>
      </w:r>
      <w:r w:rsidRPr="008F7A19">
        <w:rPr>
          <w:rFonts w:asciiTheme="minorHAnsi" w:eastAsia="Arial" w:hAnsiTheme="minorHAnsi" w:cstheme="minorHAnsi"/>
          <w:sz w:val="22"/>
          <w:szCs w:val="22"/>
        </w:rPr>
        <w:t>y</w:t>
      </w:r>
      <w:r w:rsidRPr="008F7A19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F7A19">
        <w:rPr>
          <w:rFonts w:asciiTheme="minorHAnsi" w:eastAsia="Arial" w:hAnsiTheme="minorHAnsi" w:cstheme="minorHAnsi"/>
          <w:sz w:val="22"/>
          <w:szCs w:val="22"/>
        </w:rPr>
        <w:t>Co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z w:val="22"/>
          <w:szCs w:val="22"/>
        </w:rPr>
        <w:t>e</w:t>
      </w:r>
      <w:r w:rsidRPr="008F7A19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F7A19">
        <w:rPr>
          <w:rFonts w:asciiTheme="minorHAnsi" w:eastAsia="Arial" w:hAnsiTheme="minorHAnsi" w:cstheme="minorHAnsi"/>
          <w:sz w:val="22"/>
          <w:szCs w:val="22"/>
        </w:rPr>
        <w:t xml:space="preserve">s         </w:t>
      </w:r>
      <w:r w:rsidRPr="008F7A19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012</w:t>
      </w:r>
      <w:r w:rsidRPr="008F7A19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z w:val="22"/>
          <w:szCs w:val="22"/>
        </w:rPr>
        <w:t>016</w:t>
      </w:r>
    </w:p>
    <w:p w14:paraId="3FEA4967" w14:textId="77777777" w:rsidR="00D63BB7" w:rsidRPr="008F7A19" w:rsidRDefault="004B5F72" w:rsidP="008F7A19">
      <w:pPr>
        <w:spacing w:before="1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lastRenderedPageBreak/>
        <w:t>J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ud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th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Re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k</w:t>
      </w:r>
      <w:r w:rsidRPr="008F7A19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Cha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8F7A19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ho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rs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p        </w:t>
      </w:r>
      <w:r w:rsidRPr="008F7A19">
        <w:rPr>
          <w:rFonts w:asciiTheme="minorHAnsi" w:eastAsia="Arial" w:hAnsiTheme="minorHAnsi" w:cstheme="minorHAnsi"/>
          <w:spacing w:val="46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12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016               </w:t>
      </w:r>
      <w:r w:rsidRPr="008F7A19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tu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  <w:r w:rsidRPr="008F7A19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8F7A19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ttee,</w:t>
      </w:r>
      <w:r w:rsidRPr="008F7A19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                   </w:t>
      </w:r>
      <w:r w:rsidRPr="008F7A19">
        <w:rPr>
          <w:rFonts w:asciiTheme="minorHAnsi" w:eastAsia="Arial" w:hAnsiTheme="minorHAnsi" w:cstheme="minorHAnsi"/>
          <w:spacing w:val="11"/>
          <w:position w:val="-1"/>
          <w:sz w:val="22"/>
          <w:szCs w:val="22"/>
        </w:rPr>
        <w:t xml:space="preserve"> 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20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8F7A1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20</w:t>
      </w:r>
      <w:r w:rsidRPr="008F7A1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1</w:t>
      </w:r>
      <w:r w:rsidRPr="008F7A19">
        <w:rPr>
          <w:rFonts w:asciiTheme="minorHAnsi" w:eastAsia="Arial" w:hAnsiTheme="minorHAnsi" w:cstheme="minorHAnsi"/>
          <w:position w:val="-1"/>
          <w:sz w:val="22"/>
          <w:szCs w:val="22"/>
        </w:rPr>
        <w:t>6</w:t>
      </w:r>
    </w:p>
    <w:p w14:paraId="1A0ED993" w14:textId="77777777" w:rsidR="00D63BB7" w:rsidRPr="008F7A19" w:rsidRDefault="00D63BB7" w:rsidP="008F7A1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6BD981F" w14:textId="77777777" w:rsidR="00D63BB7" w:rsidRPr="008F7A19" w:rsidRDefault="00D63BB7" w:rsidP="008F7A19">
      <w:pPr>
        <w:rPr>
          <w:rFonts w:asciiTheme="minorHAnsi" w:hAnsiTheme="minorHAnsi" w:cstheme="minorHAnsi"/>
          <w:sz w:val="22"/>
          <w:szCs w:val="22"/>
        </w:rPr>
      </w:pPr>
    </w:p>
    <w:p w14:paraId="7281AE2E" w14:textId="77777777" w:rsidR="00D63BB7" w:rsidRPr="008F7A19" w:rsidRDefault="004B5F72" w:rsidP="008F7A19">
      <w:pPr>
        <w:spacing w:before="12"/>
        <w:ind w:left="5371" w:right="537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F7A19">
        <w:rPr>
          <w:rFonts w:asciiTheme="minorHAnsi" w:eastAsia="Calibri" w:hAnsiTheme="minorHAnsi" w:cstheme="minorHAnsi"/>
          <w:spacing w:val="1"/>
          <w:sz w:val="22"/>
          <w:szCs w:val="22"/>
        </w:rPr>
        <w:t>12</w:t>
      </w:r>
    </w:p>
    <w:sectPr w:rsidR="00D63BB7" w:rsidRPr="008F7A19">
      <w:type w:val="continuous"/>
      <w:pgSz w:w="12240" w:h="15840"/>
      <w:pgMar w:top="740" w:right="60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1EC38" w14:textId="77777777" w:rsidR="004B5F72" w:rsidRDefault="004B5F72">
      <w:r>
        <w:separator/>
      </w:r>
    </w:p>
  </w:endnote>
  <w:endnote w:type="continuationSeparator" w:id="0">
    <w:p w14:paraId="03C6A9A2" w14:textId="77777777" w:rsidR="004B5F72" w:rsidRDefault="004B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48261" w14:textId="45821E02" w:rsidR="00D63BB7" w:rsidRDefault="008F7A19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10CB6EE" wp14:editId="03433CDA">
              <wp:simplePos x="0" y="0"/>
              <wp:positionH relativeFrom="page">
                <wp:posOffset>3825875</wp:posOffset>
              </wp:positionH>
              <wp:positionV relativeFrom="page">
                <wp:posOffset>9272905</wp:posOffset>
              </wp:positionV>
              <wp:extent cx="121920" cy="165735"/>
              <wp:effectExtent l="0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E61576" w14:textId="77777777" w:rsidR="00D63BB7" w:rsidRDefault="004B5F72">
                          <w:pPr>
                            <w:spacing w:line="240" w:lineRule="exact"/>
                            <w:ind w:left="40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0CB6E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1.25pt;margin-top:730.15pt;width:9.6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" filled="f" stroked="f">
              <v:textbox inset="0,0,0,0">
                <w:txbxContent>
                  <w:p w14:paraId="3BE61576" w14:textId="77777777" w:rsidR="00D63BB7" w:rsidRDefault="004B5F72">
                    <w:pPr>
                      <w:spacing w:line="240" w:lineRule="exact"/>
                      <w:ind w:left="40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  <w:sz w:val="22"/>
                        <w:szCs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F6E7" w14:textId="77777777" w:rsidR="00D63BB7" w:rsidRDefault="00D63BB7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FBFA5" w14:textId="77777777" w:rsidR="00D63BB7" w:rsidRDefault="004B5F72">
    <w:pPr>
      <w:spacing w:line="200" w:lineRule="exact"/>
    </w:pPr>
    <w:r>
      <w:pict w14:anchorId="2FD28FD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9.7pt;margin-top:730.15pt;width:9.6pt;height:13.05pt;z-index:-251658240;mso-position-horizontal-relative:page;mso-position-vertical-relative:page" filled="f" stroked="f">
          <v:textbox inset="0,0,0,0">
            <w:txbxContent>
              <w:p w14:paraId="0A387D3A" w14:textId="77777777" w:rsidR="00D63BB7" w:rsidRDefault="004B5F72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DEF5E" w14:textId="77777777" w:rsidR="00D63BB7" w:rsidRDefault="00D63BB7">
    <w:pPr>
      <w:spacing w:line="0" w:lineRule="atLeast"/>
      <w:rPr>
        <w:sz w:val="0"/>
        <w:szCs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1C4A5" w14:textId="77777777" w:rsidR="00D63BB7" w:rsidRDefault="00D63BB7">
    <w:pPr>
      <w:spacing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EBD1A" w14:textId="77777777" w:rsidR="00D63BB7" w:rsidRDefault="00D63BB7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04A4E" w14:textId="77777777" w:rsidR="004B5F72" w:rsidRDefault="004B5F72">
      <w:r>
        <w:separator/>
      </w:r>
    </w:p>
  </w:footnote>
  <w:footnote w:type="continuationSeparator" w:id="0">
    <w:p w14:paraId="73F96EBC" w14:textId="77777777" w:rsidR="004B5F72" w:rsidRDefault="004B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347FD"/>
    <w:multiLevelType w:val="multilevel"/>
    <w:tmpl w:val="E1449D0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BB7"/>
    <w:rsid w:val="004B5F72"/>
    <w:rsid w:val="008F7A19"/>
    <w:rsid w:val="00D6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0BD15A4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xxx@andrew.cmu.edu" TargetMode="External"/><Relationship Id="rId13" Type="http://schemas.openxmlformats.org/officeDocument/2006/relationships/footer" Target="footer2.xml"/><Relationship Id="rId18" Type="http://schemas.openxmlformats.org/officeDocument/2006/relationships/hyperlink" Target="http://www.linkedin.com/in/mfacture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footer" Target="footer1.xml"/><Relationship Id="rId12" Type="http://schemas.openxmlformats.org/officeDocument/2006/relationships/hyperlink" Target="mailto:sofieware@andrew.cmu.edu" TargetMode="External"/><Relationship Id="rId17" Type="http://schemas.openxmlformats.org/officeDocument/2006/relationships/hyperlink" Target="mailto:mfacture@andrew.cmu.edu" TargetMode="External"/><Relationship Id="rId25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http://www.linkedin.com/in/mfactur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ce@andrew.cmu.edu" TargetMode="External"/><Relationship Id="rId24" Type="http://schemas.openxmlformats.org/officeDocument/2006/relationships/hyperlink" Target="mailto:mse@andrew.cmu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linkedin.com/in/mfacture" TargetMode="External"/><Relationship Id="rId23" Type="http://schemas.openxmlformats.org/officeDocument/2006/relationships/footer" Target="footer5.xml"/><Relationship Id="rId10" Type="http://schemas.openxmlformats.org/officeDocument/2006/relationships/hyperlink" Target="mailto:xxxxxx@andrew.cmu.edu" TargetMode="External"/><Relationship Id="rId19" Type="http://schemas.openxmlformats.org/officeDocument/2006/relationships/hyperlink" Target="mailto:mfacture@andrew.cmu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xxxxx@andrew.cmu.edu" TargetMode="External"/><Relationship Id="rId14" Type="http://schemas.openxmlformats.org/officeDocument/2006/relationships/hyperlink" Target="mailto:mfacture@andrew.cmu.edu" TargetMode="External"/><Relationship Id="rId22" Type="http://schemas.openxmlformats.org/officeDocument/2006/relationships/hyperlink" Target="mailto:mse@andrew.cmu.ed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5781</Words>
  <Characters>32953</Characters>
  <Application>Microsoft Office Word</Application>
  <DocSecurity>0</DocSecurity>
  <Lines>274</Lines>
  <Paragraphs>77</Paragraphs>
  <ScaleCrop>false</ScaleCrop>
  <Company/>
  <LinksUpToDate>false</LinksUpToDate>
  <CharactersWithSpaces>38657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2021-07-05T16:16:00Z</dcterms:created>
  <dcterms:modified xsi:type="dcterms:W3CDTF">2021-07-05T16:31:00Z</dcterms:modified>
</cp:coreProperties>
</file>